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F5D7" w14:textId="77777777" w:rsidR="0029060F" w:rsidRPr="003A6E4C" w:rsidRDefault="003A6E4C">
      <w:pPr>
        <w:spacing w:before="43"/>
        <w:ind w:left="175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color w:val="DFD2B0"/>
          <w:w w:val="75"/>
          <w:sz w:val="22"/>
          <w:szCs w:val="22"/>
        </w:rPr>
        <w:t>J</w:t>
      </w:r>
      <w:r w:rsidRPr="003A6E4C">
        <w:rPr>
          <w:rFonts w:asciiTheme="minorHAnsi" w:hAnsiTheme="minorHAnsi" w:cstheme="minorHAnsi"/>
          <w:color w:val="DFD2B0"/>
          <w:spacing w:val="16"/>
          <w:w w:val="75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5"/>
          <w:sz w:val="22"/>
          <w:szCs w:val="22"/>
        </w:rPr>
        <w:t>A</w:t>
      </w:r>
      <w:r w:rsidRPr="003A6E4C">
        <w:rPr>
          <w:rFonts w:asciiTheme="minorHAnsi" w:hAnsiTheme="minorHAnsi" w:cstheme="minorHAnsi"/>
          <w:color w:val="DFD2B0"/>
          <w:spacing w:val="-8"/>
          <w:w w:val="75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sz w:val="22"/>
          <w:szCs w:val="22"/>
        </w:rPr>
        <w:t>S</w:t>
      </w:r>
      <w:r w:rsidRPr="003A6E4C">
        <w:rPr>
          <w:rFonts w:asciiTheme="minorHAnsi" w:hAnsiTheme="minorHAnsi" w:cstheme="minorHAnsi"/>
          <w:color w:val="DFD2B0"/>
          <w:spacing w:val="-3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8"/>
          <w:sz w:val="22"/>
          <w:szCs w:val="22"/>
        </w:rPr>
        <w:t>O</w:t>
      </w:r>
      <w:r w:rsidRPr="003A6E4C">
        <w:rPr>
          <w:rFonts w:asciiTheme="minorHAnsi" w:hAnsiTheme="minorHAnsi" w:cstheme="minorHAnsi"/>
          <w:color w:val="DFD2B0"/>
          <w:spacing w:val="10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8"/>
          <w:sz w:val="22"/>
          <w:szCs w:val="22"/>
        </w:rPr>
        <w:t xml:space="preserve">N  </w:t>
      </w:r>
      <w:r w:rsidRPr="003A6E4C">
        <w:rPr>
          <w:rFonts w:asciiTheme="minorHAnsi" w:hAnsiTheme="minorHAnsi" w:cstheme="minorHAnsi"/>
          <w:color w:val="DFD2B0"/>
          <w:spacing w:val="10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8"/>
          <w:sz w:val="22"/>
          <w:szCs w:val="22"/>
        </w:rPr>
        <w:t>C</w:t>
      </w:r>
      <w:r w:rsidRPr="003A6E4C">
        <w:rPr>
          <w:rFonts w:asciiTheme="minorHAnsi" w:hAnsiTheme="minorHAnsi" w:cstheme="minorHAnsi"/>
          <w:color w:val="DFD2B0"/>
          <w:spacing w:val="12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8"/>
          <w:sz w:val="22"/>
          <w:szCs w:val="22"/>
        </w:rPr>
        <w:t>.</w:t>
      </w:r>
    </w:p>
    <w:p w14:paraId="1A580EC0" w14:textId="77777777" w:rsidR="0029060F" w:rsidRPr="003A6E4C" w:rsidRDefault="0029060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F3AA6D4" w14:textId="77777777" w:rsidR="0029060F" w:rsidRPr="003A6E4C" w:rsidRDefault="003A6E4C">
      <w:pPr>
        <w:ind w:left="175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color w:val="DFD2B0"/>
          <w:sz w:val="22"/>
          <w:szCs w:val="22"/>
        </w:rPr>
        <w:t>S</w:t>
      </w:r>
      <w:r w:rsidRPr="003A6E4C">
        <w:rPr>
          <w:rFonts w:asciiTheme="minorHAnsi" w:hAnsiTheme="minorHAnsi" w:cstheme="minorHAnsi"/>
          <w:color w:val="DFD2B0"/>
          <w:spacing w:val="-3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T</w:t>
      </w:r>
      <w:r w:rsidRPr="003A6E4C">
        <w:rPr>
          <w:rFonts w:asciiTheme="minorHAnsi" w:hAnsiTheme="minorHAnsi" w:cstheme="minorHAnsi"/>
          <w:color w:val="DFD2B0"/>
          <w:spacing w:val="3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A</w:t>
      </w:r>
      <w:r w:rsidRPr="003A6E4C">
        <w:rPr>
          <w:rFonts w:asciiTheme="minorHAnsi" w:hAnsiTheme="minorHAnsi" w:cstheme="minorHAnsi"/>
          <w:color w:val="DFD2B0"/>
          <w:spacing w:val="2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L</w:t>
      </w:r>
      <w:r w:rsidRPr="003A6E4C">
        <w:rPr>
          <w:rFonts w:asciiTheme="minorHAnsi" w:hAnsiTheme="minorHAnsi" w:cstheme="minorHAnsi"/>
          <w:color w:val="DFD2B0"/>
          <w:spacing w:val="-13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L</w:t>
      </w:r>
      <w:r w:rsidRPr="003A6E4C">
        <w:rPr>
          <w:rFonts w:asciiTheme="minorHAnsi" w:hAnsiTheme="minorHAnsi" w:cstheme="minorHAnsi"/>
          <w:color w:val="DFD2B0"/>
          <w:spacing w:val="-13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I</w:t>
      </w:r>
      <w:r w:rsidRPr="003A6E4C">
        <w:rPr>
          <w:rFonts w:asciiTheme="minorHAnsi" w:hAnsiTheme="minorHAnsi" w:cstheme="minorHAnsi"/>
          <w:color w:val="DFD2B0"/>
          <w:spacing w:val="19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N</w:t>
      </w:r>
      <w:r w:rsidRPr="003A6E4C">
        <w:rPr>
          <w:rFonts w:asciiTheme="minorHAnsi" w:hAnsiTheme="minorHAnsi" w:cstheme="minorHAnsi"/>
          <w:color w:val="DFD2B0"/>
          <w:spacing w:val="27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3"/>
          <w:sz w:val="22"/>
          <w:szCs w:val="22"/>
        </w:rPr>
        <w:t>G</w:t>
      </w:r>
      <w:r w:rsidRPr="003A6E4C">
        <w:rPr>
          <w:rFonts w:asciiTheme="minorHAnsi" w:hAnsiTheme="minorHAnsi" w:cstheme="minorHAnsi"/>
          <w:color w:val="DFD2B0"/>
          <w:spacing w:val="38"/>
          <w:w w:val="7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sz w:val="22"/>
          <w:szCs w:val="22"/>
        </w:rPr>
        <w:t>S</w:t>
      </w:r>
    </w:p>
    <w:p w14:paraId="481EED01" w14:textId="77777777" w:rsidR="0029060F" w:rsidRPr="003A6E4C" w:rsidRDefault="0029060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5771EF8" w14:textId="77777777" w:rsidR="0029060F" w:rsidRPr="003A6E4C" w:rsidRDefault="003A6E4C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Por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tf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olios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:</w:t>
        </w:r>
      </w:hyperlink>
    </w:p>
    <w:p w14:paraId="25EC079B" w14:textId="77777777" w:rsidR="0029060F" w:rsidRPr="003A6E4C" w:rsidRDefault="003A6E4C">
      <w:pPr>
        <w:spacing w:before="40" w:line="297" w:lineRule="auto"/>
        <w:ind w:left="114" w:right="-34" w:firstLine="16"/>
        <w:rPr>
          <w:rFonts w:asciiTheme="minorHAnsi" w:eastAsia="Arial" w:hAnsiTheme="minorHAnsi" w:cstheme="minorHAnsi"/>
          <w:sz w:val="22"/>
          <w:szCs w:val="22"/>
        </w:rPr>
      </w:pPr>
      <w:hyperlink r:id="rId6"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jason-s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allings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com</w:t>
        </w:r>
      </w:hyperlink>
      <w:hyperlink r:id="rId7"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 xml:space="preserve"> www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jasons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allingsillus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ra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ion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por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tf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oliobox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ne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</w:hyperlink>
    </w:p>
    <w:p w14:paraId="6AEC9448" w14:textId="77777777" w:rsidR="0029060F" w:rsidRPr="003A6E4C" w:rsidRDefault="003A6E4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sz w:val="22"/>
          <w:szCs w:val="22"/>
        </w:rPr>
        <w:br w:type="column"/>
      </w:r>
    </w:p>
    <w:p w14:paraId="1101793B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495A5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3D79CF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6F41C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7FA96A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934025" w14:textId="77777777" w:rsidR="0029060F" w:rsidRPr="003A6E4C" w:rsidRDefault="003A6E4C">
      <w:pPr>
        <w:ind w:left="345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sz w:val="22"/>
          <w:szCs w:val="22"/>
        </w:rPr>
        <w:pict w14:anchorId="237EC01D">
          <v:group id="_x0000_s1090" style="position:absolute;left:0;text-align:left;margin-left:264.8pt;margin-top:-14pt;width:184.4pt;height:38.9pt;z-index:-251658240;mso-position-horizontal-relative:page" coordorigin="5296,-280" coordsize="3688,778">
            <v:shape id="_x0000_s1103" style="position:absolute;left:5391;top:-169;width:3504;height:553" coordorigin="5391,-169" coordsize="3504,553" path="m5391,-169r3504,l8895,384r-3504,l5391,-169xe" fillcolor="#292d2a" stroked="f">
              <v:path arrowok="t"/>
            </v:shape>
            <v:shape id="_x0000_s1102" style="position:absolute;left:8865;top:379;width:118;height:117" coordorigin="8865,379" coordsize="118,117" path="m8928,442r,-63l8983,379r,118l8865,497r,-55l8928,442xe" fillcolor="#292d2a" stroked="f">
              <v:path arrowok="t"/>
            </v:shape>
            <v:shape id="_x0000_s1101" style="position:absolute;left:5324;top:-167;width:0;height:550" coordorigin="5324,-167" coordsize="0,550" path="m5324,383r,-550e" filled="f" strokecolor="#292d2a" strokeweight="1.0054mm">
              <v:path arrowok="t"/>
            </v:shape>
            <v:shape id="_x0000_s1100" style="position:absolute;left:5397;top:-196;width:0;height:610" coordorigin="5397,-196" coordsize="0,610" path="m5397,414r,-610e" filled="f" strokecolor="#292d2a" strokeweight=".63742mm">
              <v:path arrowok="t"/>
            </v:shape>
            <v:shape id="_x0000_s1099" style="position:absolute;left:5297;top:379;width:118;height:117" coordorigin="5297,379" coordsize="118,117" path="m5352,442r63,l5415,497r-118,l5297,379r55,l5352,442xe" fillcolor="#292d2a" stroked="f">
              <v:path arrowok="t"/>
            </v:shape>
            <v:shape id="_x0000_s1098" style="position:absolute;left:8956;top:-167;width:0;height:552" coordorigin="8956,-167" coordsize="0,552" path="m8956,384r,-551e" filled="f" strokecolor="#292d2a" strokeweight="1.0054mm">
              <v:path arrowok="t"/>
            </v:shape>
            <v:shape id="_x0000_s1097" style="position:absolute;left:8883;top:-196;width:0;height:610" coordorigin="8883,-196" coordsize="0,610" path="m8883,414r,-610e" filled="f" strokecolor="#292d2a" strokeweight=".63742mm">
              <v:path arrowok="t"/>
            </v:shape>
            <v:shape id="_x0000_s1096" style="position:absolute;left:5409;top:469;width:3477;height:0" coordorigin="5409,469" coordsize="3477,0" path="m5409,469r3477,e" filled="f" strokecolor="#292d2a" strokeweight="1.0045mm">
              <v:path arrowok="t"/>
            </v:shape>
            <v:shape id="_x0000_s1095" style="position:absolute;left:5409;top:396;width:3468;height:0" coordorigin="5409,396" coordsize="3468,0" path="m5409,396r3468,e" filled="f" strokecolor="#292d2a" strokeweight=".63686mm">
              <v:path arrowok="t"/>
            </v:shape>
            <v:shape id="_x0000_s1094" style="position:absolute;left:8865;top:-279;width:118;height:117" coordorigin="8865,-279" coordsize="118,117" path="m8983,-279r,117l8928,-162r,-62l8865,-224r,-55l8983,-279xe" fillcolor="#292d2a" stroked="f">
              <v:path arrowok="t"/>
            </v:shape>
            <v:shape id="_x0000_s1093" style="position:absolute;left:5297;top:-279;width:118;height:117" coordorigin="5297,-279" coordsize="118,117" path="m5352,-224r,62l5297,-162r,-117l5415,-279r,55l5352,-224xe" fillcolor="#292d2a" stroked="f">
              <v:path arrowok="t"/>
            </v:shape>
            <v:shape id="_x0000_s1092" style="position:absolute;left:5409;top:-252;width:3477;height:0" coordorigin="5409,-252" coordsize="3477,0" path="m5409,-252r3477,e" filled="f" strokecolor="#292d2a" strokeweight="1.0045mm">
              <v:path arrowok="t"/>
            </v:shape>
            <v:shape id="_x0000_s1091" style="position:absolute;left:5409;top:-179;width:3468;height:0" coordorigin="5409,-179" coordsize="3468,0" path="m5409,-179r3468,e" filled="f" strokecolor="#292d2a" strokeweight=".63686mm">
              <v:path arrowok="t"/>
            </v:shape>
            <w10:wrap anchorx="page"/>
          </v:group>
        </w:pic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color w:val="DFD2B0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D</w:t>
      </w:r>
      <w:r w:rsidRPr="003A6E4C">
        <w:rPr>
          <w:rFonts w:asciiTheme="minorHAnsi" w:hAnsiTheme="minorHAnsi" w:cstheme="minorHAnsi"/>
          <w:color w:val="DFD2B0"/>
          <w:spacing w:val="7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U</w:t>
      </w:r>
      <w:r w:rsidRPr="003A6E4C">
        <w:rPr>
          <w:rFonts w:asciiTheme="minorHAnsi" w:hAnsiTheme="minorHAnsi" w:cstheme="minorHAnsi"/>
          <w:color w:val="DFD2B0"/>
          <w:spacing w:val="19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C</w:t>
      </w:r>
      <w:r w:rsidRPr="003A6E4C">
        <w:rPr>
          <w:rFonts w:asciiTheme="minorHAnsi" w:hAnsiTheme="minorHAnsi" w:cstheme="minorHAnsi"/>
          <w:color w:val="DFD2B0"/>
          <w:spacing w:val="13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A</w:t>
      </w:r>
      <w:r w:rsidRPr="003A6E4C">
        <w:rPr>
          <w:rFonts w:asciiTheme="minorHAnsi" w:hAnsiTheme="minorHAnsi" w:cstheme="minorHAnsi"/>
          <w:color w:val="DFD2B0"/>
          <w:spacing w:val="-1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4"/>
          <w:sz w:val="22"/>
          <w:szCs w:val="22"/>
        </w:rPr>
        <w:t>T</w:t>
      </w:r>
      <w:r w:rsidRPr="003A6E4C">
        <w:rPr>
          <w:rFonts w:asciiTheme="minorHAnsi" w:hAnsiTheme="minorHAnsi" w:cstheme="minorHAnsi"/>
          <w:color w:val="DFD2B0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82"/>
          <w:sz w:val="22"/>
          <w:szCs w:val="22"/>
        </w:rPr>
        <w:t>I</w:t>
      </w:r>
      <w:r w:rsidRPr="003A6E4C">
        <w:rPr>
          <w:rFonts w:asciiTheme="minorHAnsi" w:hAnsiTheme="minorHAnsi" w:cstheme="minorHAnsi"/>
          <w:color w:val="DFD2B0"/>
          <w:spacing w:val="-12"/>
          <w:w w:val="8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82"/>
          <w:sz w:val="22"/>
          <w:szCs w:val="22"/>
        </w:rPr>
        <w:t>O</w:t>
      </w:r>
      <w:r w:rsidRPr="003A6E4C">
        <w:rPr>
          <w:rFonts w:asciiTheme="minorHAnsi" w:hAnsiTheme="minorHAnsi" w:cstheme="minorHAnsi"/>
          <w:color w:val="DFD2B0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80"/>
          <w:sz w:val="22"/>
          <w:szCs w:val="22"/>
        </w:rPr>
        <w:t>N</w:t>
      </w:r>
    </w:p>
    <w:p w14:paraId="7A108FFF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1318E" w14:textId="77777777" w:rsidR="0029060F" w:rsidRPr="003A6E4C" w:rsidRDefault="0029060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987019B" w14:textId="77777777" w:rsidR="0029060F" w:rsidRPr="003A6E4C" w:rsidRDefault="003A6E4C">
      <w:pPr>
        <w:rPr>
          <w:rFonts w:asciiTheme="minorHAnsi" w:eastAsia="Arial" w:hAnsiTheme="minorHAnsi" w:cstheme="minorHAnsi"/>
          <w:sz w:val="22"/>
          <w:szCs w:val="22"/>
        </w:rPr>
      </w:pPr>
      <w:hyperlink r:id="rId8">
        <w:r w:rsidRPr="003A6E4C">
          <w:rPr>
            <w:rFonts w:asciiTheme="minorHAnsi" w:eastAsia="Arial" w:hAnsiTheme="minorHAnsi" w:cstheme="minorHAnsi"/>
            <w:sz w:val="22"/>
            <w:szCs w:val="22"/>
          </w:rPr>
          <w:t>Bachelor</w:t>
        </w:r>
        <w:r w:rsidRPr="003A6E4C">
          <w:rPr>
            <w:rFonts w:asciiTheme="minorHAnsi" w:eastAsia="Arial" w:hAnsiTheme="minorHAnsi" w:cstheme="minorHAnsi"/>
            <w:spacing w:val="2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of</w:t>
        </w:r>
        <w:r w:rsidRPr="003A6E4C">
          <w:rPr>
            <w:rFonts w:asciiTheme="minorHAnsi" w:eastAsia="Arial" w:hAnsiTheme="minorHAnsi" w:cstheme="minorHAnsi"/>
            <w:spacing w:val="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Fine</w:t>
        </w:r>
        <w:r w:rsidRPr="003A6E4C">
          <w:rPr>
            <w:rFonts w:asciiTheme="minorHAnsi" w:eastAsia="Arial" w:hAnsiTheme="minorHAnsi" w:cstheme="minorHAnsi"/>
            <w:spacing w:val="1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Ar</w:t>
        </w:r>
      </w:hyperlink>
      <w:r w:rsidRPr="003A6E4C">
        <w:rPr>
          <w:rFonts w:asciiTheme="minorHAnsi" w:eastAsia="Arial" w:hAnsiTheme="minorHAnsi" w:cstheme="minorHAnsi"/>
          <w:sz w:val="22"/>
          <w:szCs w:val="22"/>
        </w:rPr>
        <w:t>ts</w:t>
      </w:r>
      <w:r w:rsidRPr="003A6E4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in</w:t>
      </w:r>
      <w:r w:rsidRPr="003A6E4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llus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ra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ion</w:t>
      </w:r>
    </w:p>
    <w:p w14:paraId="2B557C2A" w14:textId="77777777" w:rsidR="0029060F" w:rsidRPr="003A6E4C" w:rsidRDefault="003A6E4C">
      <w:pPr>
        <w:spacing w:before="5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sz w:val="22"/>
          <w:szCs w:val="22"/>
        </w:rPr>
        <w:t>Savannah</w:t>
      </w:r>
      <w:r w:rsidRPr="003A6E4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College</w:t>
      </w:r>
      <w:r w:rsidRPr="003A6E4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of</w:t>
      </w:r>
      <w:r w:rsidRPr="003A6E4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Art</w:t>
      </w:r>
      <w:r w:rsidRPr="003A6E4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Design</w:t>
      </w:r>
      <w:r w:rsidRPr="003A6E4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2007</w:t>
      </w:r>
    </w:p>
    <w:p w14:paraId="09891D78" w14:textId="77777777" w:rsidR="0029060F" w:rsidRPr="003A6E4C" w:rsidRDefault="003A6E4C">
      <w:pPr>
        <w:spacing w:before="55" w:line="220" w:lineRule="exact"/>
        <w:rPr>
          <w:rFonts w:asciiTheme="minorHAnsi" w:eastAsia="Arial" w:hAnsiTheme="minorHAnsi" w:cstheme="minorHAnsi"/>
          <w:sz w:val="22"/>
          <w:szCs w:val="22"/>
        </w:rPr>
        <w:sectPr w:rsidR="0029060F" w:rsidRPr="003A6E4C">
          <w:type w:val="continuous"/>
          <w:pgSz w:w="12240" w:h="15840"/>
          <w:pgMar w:top="520" w:right="380" w:bottom="280" w:left="260" w:header="720" w:footer="720" w:gutter="0"/>
          <w:cols w:num="2" w:space="720" w:equalWidth="0">
            <w:col w:w="4272" w:space="823"/>
            <w:col w:w="6505"/>
          </w:cols>
        </w:sectPr>
      </w:pPr>
      <w:r w:rsidRPr="003A6E4C">
        <w:rPr>
          <w:rFonts w:asciiTheme="minorHAnsi" w:eastAsia="Arial" w:hAnsiTheme="minorHAnsi" w:cstheme="minorHAnsi"/>
          <w:position w:val="-1"/>
          <w:sz w:val="22"/>
          <w:szCs w:val="22"/>
        </w:rPr>
        <w:t>Savannah,</w:t>
      </w:r>
      <w:r w:rsidRPr="003A6E4C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GA</w:t>
      </w:r>
    </w:p>
    <w:p w14:paraId="6C3C3FA3" w14:textId="77777777" w:rsidR="0029060F" w:rsidRPr="003A6E4C" w:rsidRDefault="0029060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  <w:sectPr w:rsidR="0029060F" w:rsidRPr="003A6E4C">
          <w:type w:val="continuous"/>
          <w:pgSz w:w="12240" w:h="15840"/>
          <w:pgMar w:top="520" w:right="380" w:bottom="280" w:left="260" w:header="720" w:footer="720" w:gutter="0"/>
          <w:cols w:space="720"/>
        </w:sectPr>
      </w:pPr>
    </w:p>
    <w:p w14:paraId="5E622F26" w14:textId="77777777" w:rsidR="0029060F" w:rsidRPr="003A6E4C" w:rsidRDefault="003A6E4C">
      <w:pPr>
        <w:spacing w:before="27"/>
        <w:ind w:left="118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(214)</w:t>
      </w:r>
      <w:r w:rsidRPr="003A6E4C">
        <w:rPr>
          <w:rFonts w:asciiTheme="minorHAnsi" w:eastAsia="Arial" w:hAnsiTheme="minorHAnsi" w:cstheme="minorHAnsi"/>
          <w:color w:val="DFD2B0"/>
          <w:spacing w:val="-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793-4112</w:t>
      </w:r>
    </w:p>
    <w:p w14:paraId="77B7A409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1CE84D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08B5B3" w14:textId="77777777" w:rsidR="0029060F" w:rsidRPr="003A6E4C" w:rsidRDefault="0029060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C2F8B2B" w14:textId="77777777" w:rsidR="0029060F" w:rsidRPr="003A6E4C" w:rsidRDefault="003A6E4C">
      <w:pPr>
        <w:ind w:left="1239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jasoncstallings@gmail.com</w:t>
      </w:r>
    </w:p>
    <w:p w14:paraId="16FA9CE8" w14:textId="77777777" w:rsidR="0029060F" w:rsidRPr="003A6E4C" w:rsidRDefault="0029060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762312C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0523FF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2E49F" w14:textId="77777777" w:rsidR="0029060F" w:rsidRPr="003A6E4C" w:rsidRDefault="003A6E4C">
      <w:pPr>
        <w:ind w:left="995" w:right="-3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linkedin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com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/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in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/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jason-c-s</w:t>
        </w:r>
        <w:r w:rsidRPr="003A6E4C">
          <w:rPr>
            <w:rFonts w:asciiTheme="minorHAnsi" w:eastAsia="Arial" w:hAnsiTheme="minorHAnsi" w:cstheme="minorHAnsi"/>
            <w:color w:val="DFD2B0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color w:val="DFD2B0"/>
            <w:w w:val="103"/>
            <w:sz w:val="22"/>
            <w:szCs w:val="22"/>
          </w:rPr>
          <w:t>allings</w:t>
        </w:r>
      </w:hyperlink>
    </w:p>
    <w:p w14:paraId="264992B0" w14:textId="77777777" w:rsidR="0029060F" w:rsidRPr="003A6E4C" w:rsidRDefault="0029060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F8D2521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64FDD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281E9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FEC36D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9C0922" w14:textId="77777777" w:rsidR="0029060F" w:rsidRPr="003A6E4C" w:rsidRDefault="003A6E4C">
      <w:pPr>
        <w:ind w:left="469" w:right="1420"/>
        <w:jc w:val="center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w w:val="94"/>
          <w:sz w:val="22"/>
          <w:szCs w:val="22"/>
        </w:rPr>
        <w:t>P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4"/>
          <w:sz w:val="22"/>
          <w:szCs w:val="22"/>
        </w:rPr>
        <w:t>R</w:t>
      </w:r>
      <w:r w:rsidRPr="003A6E4C">
        <w:rPr>
          <w:rFonts w:asciiTheme="minorHAnsi" w:hAnsiTheme="minorHAnsi" w:cstheme="minorHAnsi"/>
          <w:spacing w:val="-13"/>
          <w:w w:val="84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2"/>
          <w:sz w:val="22"/>
          <w:szCs w:val="22"/>
        </w:rPr>
        <w:t>O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4"/>
          <w:sz w:val="22"/>
          <w:szCs w:val="22"/>
        </w:rPr>
        <w:t>F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  <w:r w:rsidRPr="003A6E4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  <w:r w:rsidRPr="003A6E4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A6E4C">
        <w:rPr>
          <w:rFonts w:asciiTheme="minorHAnsi" w:hAnsiTheme="minorHAnsi" w:cstheme="minorHAnsi"/>
          <w:spacing w:val="-12"/>
          <w:w w:val="8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2"/>
          <w:sz w:val="22"/>
          <w:szCs w:val="22"/>
        </w:rPr>
        <w:t>O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4"/>
          <w:sz w:val="22"/>
          <w:szCs w:val="22"/>
        </w:rPr>
        <w:t>N</w:t>
      </w:r>
      <w:r w:rsidRPr="003A6E4C">
        <w:rPr>
          <w:rFonts w:asciiTheme="minorHAnsi" w:hAnsiTheme="minorHAnsi" w:cstheme="minorHAnsi"/>
          <w:spacing w:val="2"/>
          <w:w w:val="74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4"/>
          <w:sz w:val="22"/>
          <w:szCs w:val="22"/>
        </w:rPr>
        <w:t>A</w:t>
      </w:r>
      <w:r w:rsidRPr="003A6E4C">
        <w:rPr>
          <w:rFonts w:asciiTheme="minorHAnsi" w:hAnsiTheme="minorHAnsi" w:cstheme="minorHAnsi"/>
          <w:spacing w:val="-8"/>
          <w:w w:val="74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4"/>
          <w:sz w:val="22"/>
          <w:szCs w:val="22"/>
        </w:rPr>
        <w:t xml:space="preserve">L </w:t>
      </w:r>
      <w:r w:rsidRPr="003A6E4C">
        <w:rPr>
          <w:rFonts w:asciiTheme="minorHAnsi" w:hAnsiTheme="minorHAnsi" w:cstheme="minorHAnsi"/>
          <w:spacing w:val="20"/>
          <w:w w:val="74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  <w:r w:rsidRPr="003A6E4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8"/>
          <w:sz w:val="22"/>
          <w:szCs w:val="22"/>
        </w:rPr>
        <w:t>K</w:t>
      </w:r>
      <w:r w:rsidRPr="003A6E4C">
        <w:rPr>
          <w:rFonts w:asciiTheme="minorHAnsi" w:hAnsiTheme="minorHAnsi" w:cstheme="minorHAnsi"/>
          <w:spacing w:val="-10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8"/>
          <w:sz w:val="22"/>
          <w:szCs w:val="22"/>
        </w:rPr>
        <w:t>I</w:t>
      </w:r>
      <w:r w:rsidRPr="003A6E4C">
        <w:rPr>
          <w:rFonts w:asciiTheme="minorHAnsi" w:hAnsiTheme="minorHAnsi" w:cstheme="minorHAnsi"/>
          <w:spacing w:val="-7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68"/>
          <w:sz w:val="22"/>
          <w:szCs w:val="22"/>
        </w:rPr>
        <w:t>L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68"/>
          <w:sz w:val="22"/>
          <w:szCs w:val="22"/>
        </w:rPr>
        <w:t>L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</w:p>
    <w:p w14:paraId="511743B4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8D2EE1" w14:textId="77777777" w:rsidR="0029060F" w:rsidRPr="003A6E4C" w:rsidRDefault="0029060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74C2317" w14:textId="77777777" w:rsidR="0029060F" w:rsidRPr="003A6E4C" w:rsidRDefault="003A6E4C">
      <w:pPr>
        <w:spacing w:line="297" w:lineRule="auto"/>
        <w:ind w:left="175" w:right="863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Large</w:t>
      </w:r>
      <w:r w:rsidRPr="003A6E4C">
        <w:rPr>
          <w:rFonts w:asciiTheme="minorHAnsi" w:eastAsia="Arial" w:hAnsiTheme="minorHAnsi" w:cstheme="minorHAnsi"/>
          <w:color w:val="DFD2B0"/>
          <w:spacing w:val="1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 xml:space="preserve">format </w:t>
      </w:r>
      <w:r w:rsidRPr="003A6E4C">
        <w:rPr>
          <w:rFonts w:asciiTheme="minorHAnsi" w:eastAsia="Arial" w:hAnsiTheme="minorHAnsi" w:cstheme="minorHAnsi"/>
          <w:color w:val="DFD2B0"/>
          <w:spacing w:val="1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Mixed</w:t>
      </w:r>
      <w:r w:rsidRPr="003A6E4C">
        <w:rPr>
          <w:rFonts w:asciiTheme="minorHAnsi" w:eastAsia="Arial" w:hAnsiTheme="minorHAnsi" w:cstheme="minorHAnsi"/>
          <w:color w:val="DFD2B0"/>
          <w:spacing w:val="1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media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painting</w:t>
      </w:r>
      <w:r w:rsidRPr="003A6E4C">
        <w:rPr>
          <w:rFonts w:asciiTheme="minorHAnsi" w:eastAsia="Arial" w:hAnsiTheme="minorHAnsi" w:cstheme="minorHAnsi"/>
          <w:color w:val="DFD2B0"/>
          <w:spacing w:val="2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color w:val="DFD2B0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drawing</w:t>
      </w:r>
    </w:p>
    <w:p w14:paraId="7EEAE96A" w14:textId="77777777" w:rsidR="0029060F" w:rsidRPr="003A6E4C" w:rsidRDefault="003A6E4C">
      <w:pPr>
        <w:spacing w:before="1" w:line="297" w:lineRule="auto"/>
        <w:ind w:left="175" w:right="254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Creation</w:t>
      </w:r>
      <w:r w:rsidRPr="003A6E4C">
        <w:rPr>
          <w:rFonts w:asciiTheme="minorHAnsi" w:eastAsia="Arial" w:hAnsiTheme="minorHAnsi" w:cstheme="minorHAnsi"/>
          <w:color w:val="DFD2B0"/>
          <w:spacing w:val="2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of</w:t>
      </w:r>
      <w:r w:rsidRPr="003A6E4C">
        <w:rPr>
          <w:rFonts w:asciiTheme="minorHAnsi" w:eastAsia="Arial" w:hAnsiTheme="minorHAnsi" w:cstheme="minorHAnsi"/>
          <w:color w:val="DFD2B0"/>
          <w:spacing w:val="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original</w:t>
      </w:r>
      <w:r w:rsidRPr="003A6E4C">
        <w:rPr>
          <w:rFonts w:asciiTheme="minorHAnsi" w:eastAsia="Arial" w:hAnsiTheme="minorHAnsi" w:cstheme="minorHAnsi"/>
          <w:color w:val="DFD2B0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artwork</w:t>
      </w:r>
      <w:r w:rsidRPr="003A6E4C">
        <w:rPr>
          <w:rFonts w:asciiTheme="minorHAnsi" w:eastAsia="Arial" w:hAnsiTheme="minorHAnsi" w:cstheme="minorHAnsi"/>
          <w:color w:val="DFD2B0"/>
          <w:spacing w:val="2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color w:val="DFD2B0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priva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e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color w:val="DFD2B0"/>
          <w:spacing w:val="1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corporate</w:t>
      </w:r>
      <w:r w:rsidRPr="003A6E4C">
        <w:rPr>
          <w:rFonts w:asciiTheme="minorHAnsi" w:eastAsia="Arial" w:hAnsiTheme="minorHAnsi" w:cstheme="minorHAnsi"/>
          <w:color w:val="DFD2B0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clien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s</w:t>
      </w:r>
    </w:p>
    <w:p w14:paraId="15099354" w14:textId="77777777" w:rsidR="0029060F" w:rsidRPr="003A6E4C" w:rsidRDefault="003A6E4C">
      <w:pPr>
        <w:spacing w:before="1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Editorial</w:t>
      </w:r>
      <w:r w:rsidRPr="003A6E4C">
        <w:rPr>
          <w:rFonts w:asciiTheme="minorHAnsi" w:eastAsia="Arial" w:hAnsiTheme="minorHAnsi" w:cstheme="minorHAnsi"/>
          <w:color w:val="DFD2B0"/>
          <w:spacing w:val="2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color w:val="DFD2B0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character</w:t>
      </w:r>
      <w:r w:rsidRPr="003A6E4C">
        <w:rPr>
          <w:rFonts w:asciiTheme="minorHAnsi" w:eastAsia="Arial" w:hAnsiTheme="minorHAnsi" w:cstheme="minorHAnsi"/>
          <w:color w:val="DFD2B0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illus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ra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ion</w:t>
      </w:r>
    </w:p>
    <w:p w14:paraId="2B65AEE5" w14:textId="77777777" w:rsidR="0029060F" w:rsidRPr="003A6E4C" w:rsidRDefault="003A6E4C">
      <w:pPr>
        <w:spacing w:before="55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Package</w:t>
      </w:r>
      <w:r w:rsidRPr="003A6E4C">
        <w:rPr>
          <w:rFonts w:asciiTheme="minorHAnsi" w:eastAsia="Arial" w:hAnsiTheme="minorHAnsi" w:cstheme="minorHAnsi"/>
          <w:color w:val="DFD2B0"/>
          <w:spacing w:val="2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design</w:t>
      </w:r>
      <w:r w:rsidRPr="003A6E4C">
        <w:rPr>
          <w:rFonts w:asciiTheme="minorHAnsi" w:eastAsia="Arial" w:hAnsiTheme="minorHAnsi" w:cstheme="minorHAnsi"/>
          <w:color w:val="DFD2B0"/>
          <w:spacing w:val="1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color w:val="DFD2B0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illus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ra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ion</w:t>
      </w:r>
    </w:p>
    <w:p w14:paraId="76F35590" w14:textId="77777777" w:rsidR="0029060F" w:rsidRPr="003A6E4C" w:rsidRDefault="003A6E4C">
      <w:pPr>
        <w:spacing w:before="55" w:line="297" w:lineRule="auto"/>
        <w:ind w:left="175" w:right="622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Commissioned</w:t>
      </w:r>
      <w:r w:rsidRPr="003A6E4C">
        <w:rPr>
          <w:rFonts w:asciiTheme="minorHAnsi" w:eastAsia="Arial" w:hAnsiTheme="minorHAnsi" w:cstheme="minorHAnsi"/>
          <w:color w:val="DFD2B0"/>
          <w:spacing w:val="4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artwork</w:t>
      </w:r>
      <w:r w:rsidRPr="003A6E4C">
        <w:rPr>
          <w:rFonts w:asciiTheme="minorHAnsi" w:eastAsia="Arial" w:hAnsiTheme="minorHAnsi" w:cstheme="minorHAnsi"/>
          <w:color w:val="DFD2B0"/>
          <w:spacing w:val="2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color w:val="DFD2B0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priva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e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color w:val="DFD2B0"/>
          <w:spacing w:val="1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corporate</w:t>
      </w:r>
      <w:r w:rsidRPr="003A6E4C">
        <w:rPr>
          <w:rFonts w:asciiTheme="minorHAnsi" w:eastAsia="Arial" w:hAnsiTheme="minorHAnsi" w:cstheme="minorHAnsi"/>
          <w:color w:val="DFD2B0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clien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s</w:t>
      </w:r>
    </w:p>
    <w:p w14:paraId="7026755D" w14:textId="77777777" w:rsidR="0029060F" w:rsidRPr="003A6E4C" w:rsidRDefault="003A6E4C">
      <w:pPr>
        <w:spacing w:before="1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Concept</w:t>
      </w:r>
      <w:r w:rsidRPr="003A6E4C">
        <w:rPr>
          <w:rFonts w:asciiTheme="minorHAnsi" w:eastAsia="Arial" w:hAnsiTheme="minorHAnsi" w:cstheme="minorHAnsi"/>
          <w:color w:val="DFD2B0"/>
          <w:spacing w:val="2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drawing</w:t>
      </w:r>
      <w:r w:rsidRPr="003A6E4C">
        <w:rPr>
          <w:rFonts w:asciiTheme="minorHAnsi" w:eastAsia="Arial" w:hAnsiTheme="minorHAnsi" w:cstheme="minorHAnsi"/>
          <w:color w:val="DFD2B0"/>
          <w:spacing w:val="2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color w:val="DFD2B0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large</w:t>
      </w:r>
      <w:r w:rsidRPr="003A6E4C">
        <w:rPr>
          <w:rFonts w:asciiTheme="minorHAnsi" w:eastAsia="Arial" w:hAnsiTheme="minorHAnsi" w:cstheme="minorHAnsi"/>
          <w:color w:val="DFD2B0"/>
          <w:spacing w:val="1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f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orma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</w:p>
    <w:p w14:paraId="0E715AF6" w14:textId="77777777" w:rsidR="0029060F" w:rsidRPr="003A6E4C" w:rsidRDefault="003A6E4C">
      <w:pPr>
        <w:spacing w:before="55" w:line="297" w:lineRule="auto"/>
        <w:ind w:left="175" w:right="552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Experience</w:t>
      </w:r>
      <w:r w:rsidRPr="003A6E4C">
        <w:rPr>
          <w:rFonts w:asciiTheme="minorHAnsi" w:eastAsia="Arial" w:hAnsiTheme="minorHAnsi" w:cstheme="minorHAnsi"/>
          <w:color w:val="DFD2B0"/>
          <w:spacing w:val="3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managing</w:t>
      </w:r>
      <w:r w:rsidRPr="003A6E4C">
        <w:rPr>
          <w:rFonts w:asciiTheme="minorHAnsi" w:eastAsia="Arial" w:hAnsiTheme="minorHAnsi" w:cstheme="minorHAnsi"/>
          <w:color w:val="DFD2B0"/>
          <w:spacing w:val="2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mul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iple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projects</w:t>
      </w:r>
      <w:r w:rsidRPr="003A6E4C">
        <w:rPr>
          <w:rFonts w:asciiTheme="minorHAnsi" w:eastAsia="Arial" w:hAnsiTheme="minorHAnsi" w:cstheme="minorHAnsi"/>
          <w:color w:val="DFD2B0"/>
          <w:spacing w:val="2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simul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aneously</w:t>
      </w:r>
    </w:p>
    <w:p w14:paraId="2DBB51AE" w14:textId="77777777" w:rsidR="0029060F" w:rsidRPr="003A6E4C" w:rsidRDefault="003A6E4C">
      <w:pPr>
        <w:spacing w:before="1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Digital</w:t>
      </w:r>
      <w:r w:rsidRPr="003A6E4C">
        <w:rPr>
          <w:rFonts w:asciiTheme="minorHAnsi" w:eastAsia="Arial" w:hAnsiTheme="minorHAnsi" w:cstheme="minorHAnsi"/>
          <w:color w:val="DFD2B0"/>
          <w:spacing w:val="1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illus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ra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ion</w:t>
      </w:r>
    </w:p>
    <w:p w14:paraId="0639508A" w14:textId="77777777" w:rsidR="0029060F" w:rsidRPr="003A6E4C" w:rsidRDefault="0029060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FD366D1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C51F7" w14:textId="77777777" w:rsidR="0029060F" w:rsidRPr="003A6E4C" w:rsidRDefault="003A6E4C">
      <w:pPr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i/>
          <w:color w:val="DFD2B0"/>
          <w:sz w:val="22"/>
          <w:szCs w:val="22"/>
        </w:rPr>
        <w:t>Art</w:t>
      </w:r>
      <w:r w:rsidRPr="003A6E4C">
        <w:rPr>
          <w:rFonts w:asciiTheme="minorHAnsi" w:eastAsia="Arial" w:hAnsiTheme="minorHAnsi" w:cstheme="minorHAnsi"/>
          <w:i/>
          <w:color w:val="DFD2B0"/>
          <w:spacing w:val="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i/>
          <w:color w:val="DFD2B0"/>
          <w:w w:val="103"/>
          <w:sz w:val="22"/>
          <w:szCs w:val="22"/>
        </w:rPr>
        <w:t>mediums</w:t>
      </w:r>
      <w:r w:rsidRPr="003A6E4C">
        <w:rPr>
          <w:rFonts w:asciiTheme="minorHAnsi" w:eastAsia="Arial" w:hAnsiTheme="minorHAnsi" w:cstheme="minorHAnsi"/>
          <w:i/>
          <w:color w:val="DFD2B0"/>
          <w:w w:val="104"/>
          <w:sz w:val="22"/>
          <w:szCs w:val="22"/>
        </w:rPr>
        <w:t>:</w:t>
      </w:r>
    </w:p>
    <w:p w14:paraId="75815C1A" w14:textId="77777777" w:rsidR="0029060F" w:rsidRPr="003A6E4C" w:rsidRDefault="003A6E4C">
      <w:pPr>
        <w:spacing w:before="55"/>
        <w:ind w:left="175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Acrylic,</w:t>
      </w:r>
      <w:r w:rsidRPr="003A6E4C">
        <w:rPr>
          <w:rFonts w:asciiTheme="minorHAnsi" w:eastAsia="Arial" w:hAnsiTheme="minorHAnsi" w:cstheme="minorHAnsi"/>
          <w:color w:val="DFD2B0"/>
          <w:spacing w:val="2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pastel,</w:t>
      </w:r>
      <w:r w:rsidRPr="003A6E4C">
        <w:rPr>
          <w:rFonts w:asciiTheme="minorHAnsi" w:eastAsia="Arial" w:hAnsiTheme="minorHAnsi" w:cstheme="minorHAnsi"/>
          <w:color w:val="DFD2B0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oil,</w:t>
      </w:r>
      <w:r w:rsidRPr="003A6E4C">
        <w:rPr>
          <w:rFonts w:asciiTheme="minorHAnsi" w:eastAsia="Arial" w:hAnsiTheme="minorHAnsi" w:cstheme="minorHAnsi"/>
          <w:color w:val="DFD2B0"/>
          <w:spacing w:val="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watercolor,</w:t>
      </w:r>
      <w:r w:rsidRPr="003A6E4C">
        <w:rPr>
          <w:rFonts w:asciiTheme="minorHAnsi" w:eastAsia="Arial" w:hAnsiTheme="minorHAnsi" w:cstheme="minorHAnsi"/>
          <w:color w:val="DFD2B0"/>
          <w:spacing w:val="3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gouache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,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pencil</w:t>
      </w:r>
    </w:p>
    <w:p w14:paraId="7EB73672" w14:textId="77777777" w:rsidR="0029060F" w:rsidRPr="003A6E4C" w:rsidRDefault="0029060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5B0ADEC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0D0FF9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2AAA1B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CC850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2DA4AA" w14:textId="77777777" w:rsidR="0029060F" w:rsidRPr="003A6E4C" w:rsidRDefault="003A6E4C">
      <w:pPr>
        <w:ind w:left="505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w w:val="84"/>
          <w:sz w:val="22"/>
          <w:szCs w:val="22"/>
        </w:rPr>
        <w:t>C</w:t>
      </w:r>
      <w:r w:rsidRPr="003A6E4C">
        <w:rPr>
          <w:rFonts w:asciiTheme="minorHAnsi" w:hAnsiTheme="minorHAnsi" w:cstheme="minorHAnsi"/>
          <w:spacing w:val="-13"/>
          <w:w w:val="84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2"/>
          <w:sz w:val="22"/>
          <w:szCs w:val="22"/>
        </w:rPr>
        <w:t>O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3"/>
          <w:sz w:val="22"/>
          <w:szCs w:val="22"/>
        </w:rPr>
        <w:t>M</w:t>
      </w:r>
      <w:r w:rsidRPr="003A6E4C">
        <w:rPr>
          <w:rFonts w:asciiTheme="minorHAnsi" w:hAnsiTheme="minorHAnsi" w:cstheme="minorHAnsi"/>
          <w:spacing w:val="-13"/>
          <w:w w:val="8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94"/>
          <w:sz w:val="22"/>
          <w:szCs w:val="22"/>
        </w:rPr>
        <w:t>P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87"/>
          <w:sz w:val="22"/>
          <w:szCs w:val="22"/>
        </w:rPr>
        <w:t>U</w:t>
      </w:r>
      <w:r w:rsidRPr="003A6E4C">
        <w:rPr>
          <w:rFonts w:asciiTheme="minorHAnsi" w:hAnsiTheme="minorHAnsi" w:cstheme="minorHAnsi"/>
          <w:spacing w:val="-15"/>
          <w:w w:val="87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4"/>
          <w:sz w:val="22"/>
          <w:szCs w:val="22"/>
        </w:rPr>
        <w:t>T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R</w:t>
      </w:r>
      <w:r w:rsidRPr="003A6E4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  <w:r w:rsidRPr="003A6E4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8"/>
          <w:sz w:val="22"/>
          <w:szCs w:val="22"/>
        </w:rPr>
        <w:t>K</w:t>
      </w:r>
      <w:r w:rsidRPr="003A6E4C">
        <w:rPr>
          <w:rFonts w:asciiTheme="minorHAnsi" w:hAnsiTheme="minorHAnsi" w:cstheme="minorHAnsi"/>
          <w:spacing w:val="-10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78"/>
          <w:sz w:val="22"/>
          <w:szCs w:val="22"/>
        </w:rPr>
        <w:t>I</w:t>
      </w:r>
      <w:r w:rsidRPr="003A6E4C">
        <w:rPr>
          <w:rFonts w:asciiTheme="minorHAnsi" w:hAnsiTheme="minorHAnsi" w:cstheme="minorHAnsi"/>
          <w:spacing w:val="-7"/>
          <w:w w:val="78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68"/>
          <w:sz w:val="22"/>
          <w:szCs w:val="22"/>
        </w:rPr>
        <w:t>L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w w:val="68"/>
          <w:sz w:val="22"/>
          <w:szCs w:val="22"/>
        </w:rPr>
        <w:t>L</w:t>
      </w:r>
      <w:r w:rsidRPr="003A6E4C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sz w:val="22"/>
          <w:szCs w:val="22"/>
        </w:rPr>
        <w:t>S</w:t>
      </w:r>
    </w:p>
    <w:p w14:paraId="0E12F47D" w14:textId="77777777" w:rsidR="0029060F" w:rsidRPr="003A6E4C" w:rsidRDefault="003A6E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sz w:val="22"/>
          <w:szCs w:val="22"/>
        </w:rPr>
        <w:br w:type="column"/>
      </w:r>
    </w:p>
    <w:p w14:paraId="083A1403" w14:textId="77777777" w:rsidR="0029060F" w:rsidRPr="003A6E4C" w:rsidRDefault="0029060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71E7E33" w14:textId="77777777" w:rsidR="0029060F" w:rsidRPr="003A6E4C" w:rsidRDefault="003A6E4C">
      <w:pPr>
        <w:ind w:left="309" w:right="4824"/>
        <w:jc w:val="center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sz w:val="22"/>
          <w:szCs w:val="22"/>
        </w:rPr>
        <w:pict w14:anchorId="509CE4A9">
          <v:group id="_x0000_s1076" style="position:absolute;left:0;text-align:left;margin-left:264.8pt;margin-top:-14.75pt;width:184.4pt;height:38.9pt;z-index:-251657216;mso-position-horizontal-relative:page" coordorigin="5296,-295" coordsize="3688,778">
            <v:shape id="_x0000_s1089" style="position:absolute;left:5391;top:-184;width:3504;height:553" coordorigin="5391,-184" coordsize="3504,553" path="m5391,-184r3504,l8895,369r-3504,l5391,-184xe" fillcolor="#292d2a" stroked="f">
              <v:path arrowok="t"/>
            </v:shape>
            <v:shape id="_x0000_s1088" style="position:absolute;left:8865;top:364;width:118;height:117" coordorigin="8865,364" coordsize="118,117" path="m8928,427r,-63l8983,364r,118l8865,482r,-55l8928,427xe" fillcolor="#292d2a" stroked="f">
              <v:path arrowok="t"/>
            </v:shape>
            <v:shape id="_x0000_s1087" style="position:absolute;left:5324;top:-182;width:0;height:550" coordorigin="5324,-182" coordsize="0,550" path="m5324,368r,-550e" filled="f" strokecolor="#292d2a" strokeweight="1.0054mm">
              <v:path arrowok="t"/>
            </v:shape>
            <v:shape id="_x0000_s1086" style="position:absolute;left:5397;top:-211;width:0;height:610" coordorigin="5397,-211" coordsize="0,610" path="m5397,399r,-610e" filled="f" strokecolor="#292d2a" strokeweight=".63742mm">
              <v:path arrowok="t"/>
            </v:shape>
            <v:shape id="_x0000_s1085" style="position:absolute;left:5297;top:364;width:118;height:117" coordorigin="5297,364" coordsize="118,117" path="m5352,427r63,l5415,482r-118,l5297,364r55,l5352,427xe" fillcolor="#292d2a" stroked="f">
              <v:path arrowok="t"/>
            </v:shape>
            <v:shape id="_x0000_s1084" style="position:absolute;left:8956;top:-182;width:0;height:552" coordorigin="8956,-182" coordsize="0,552" path="m8956,369r,-551e" filled="f" strokecolor="#292d2a" strokeweight="1.0054mm">
              <v:path arrowok="t"/>
            </v:shape>
            <v:shape id="_x0000_s1083" style="position:absolute;left:8883;top:-211;width:0;height:610" coordorigin="8883,-211" coordsize="0,610" path="m8883,399r,-610e" filled="f" strokecolor="#292d2a" strokeweight=".63742mm">
              <v:path arrowok="t"/>
            </v:shape>
            <v:shape id="_x0000_s1082" style="position:absolute;left:5409;top:454;width:3477;height:0" coordorigin="5409,454" coordsize="3477,0" path="m5409,454r3477,e" filled="f" strokecolor="#292d2a" strokeweight="1.0045mm">
              <v:path arrowok="t"/>
            </v:shape>
            <v:shape id="_x0000_s1081" style="position:absolute;left:5409;top:381;width:3468;height:0" coordorigin="5409,381" coordsize="3468,0" path="m5409,381r3468,e" filled="f" strokecolor="#292d2a" strokeweight=".63686mm">
              <v:path arrowok="t"/>
            </v:shape>
            <v:shape id="_x0000_s1080" style="position:absolute;left:8865;top:-294;width:118;height:117" coordorigin="8865,-294" coordsize="118,117" path="m8983,-294r,117l8928,-177r,-62l8865,-239r,-55l8983,-294xe" fillcolor="#292d2a" stroked="f">
              <v:path arrowok="t"/>
            </v:shape>
            <v:shape id="_x0000_s1079" style="position:absolute;left:5297;top:-294;width:118;height:117" coordorigin="5297,-294" coordsize="118,117" path="m5352,-239r,62l5297,-177r,-117l5415,-294r,55l5352,-239xe" fillcolor="#292d2a" stroked="f">
              <v:path arrowok="t"/>
            </v:shape>
            <v:shape id="_x0000_s1078" style="position:absolute;left:5409;top:-267;width:3477;height:0" coordorigin="5409,-267" coordsize="3477,0" path="m5409,-267r3477,e" filled="f" strokecolor="#292d2a" strokeweight="1.0045mm">
              <v:path arrowok="t"/>
            </v:shape>
            <v:shape id="_x0000_s1077" style="position:absolute;left:5409;top:-194;width:3468;height:0" coordorigin="5409,-194" coordsize="3468,0" path="m5409,-194r3468,e" filled="f" strokecolor="#292d2a" strokeweight=".63686mm">
              <v:path arrowok="t"/>
            </v:shape>
            <w10:wrap anchorx="page"/>
          </v:group>
        </w:pic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color w:val="DFD2B0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5"/>
          <w:sz w:val="22"/>
          <w:szCs w:val="22"/>
        </w:rPr>
        <w:t>X</w:t>
      </w:r>
      <w:r w:rsidRPr="003A6E4C">
        <w:rPr>
          <w:rFonts w:asciiTheme="minorHAnsi" w:hAnsiTheme="minorHAnsi" w:cstheme="minorHAnsi"/>
          <w:color w:val="DFD2B0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94"/>
          <w:sz w:val="22"/>
          <w:szCs w:val="22"/>
        </w:rPr>
        <w:t>P</w:t>
      </w:r>
      <w:r w:rsidRPr="003A6E4C">
        <w:rPr>
          <w:rFonts w:asciiTheme="minorHAnsi" w:hAnsiTheme="minorHAnsi" w:cstheme="minorHAnsi"/>
          <w:color w:val="DFD2B0"/>
          <w:spacing w:val="-23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color w:val="DFD2B0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R</w:t>
      </w:r>
      <w:r w:rsidRPr="003A6E4C">
        <w:rPr>
          <w:rFonts w:asciiTheme="minorHAnsi" w:hAnsiTheme="minorHAnsi" w:cstheme="minorHAnsi"/>
          <w:color w:val="DFD2B0"/>
          <w:spacing w:val="13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I</w:t>
      </w:r>
      <w:r w:rsidRPr="003A6E4C">
        <w:rPr>
          <w:rFonts w:asciiTheme="minorHAnsi" w:hAnsiTheme="minorHAnsi" w:cstheme="minorHAnsi"/>
          <w:color w:val="DFD2B0"/>
          <w:spacing w:val="2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E</w:t>
      </w:r>
      <w:r w:rsidRPr="003A6E4C">
        <w:rPr>
          <w:rFonts w:asciiTheme="minorHAnsi" w:hAnsiTheme="minorHAnsi" w:cstheme="minorHAnsi"/>
          <w:color w:val="DFD2B0"/>
          <w:spacing w:val="-6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N</w:t>
      </w:r>
      <w:r w:rsidRPr="003A6E4C">
        <w:rPr>
          <w:rFonts w:asciiTheme="minorHAnsi" w:hAnsiTheme="minorHAnsi" w:cstheme="minorHAnsi"/>
          <w:color w:val="DFD2B0"/>
          <w:spacing w:val="8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C</w:t>
      </w:r>
      <w:r w:rsidRPr="003A6E4C">
        <w:rPr>
          <w:rFonts w:asciiTheme="minorHAnsi" w:hAnsiTheme="minorHAnsi" w:cstheme="minorHAnsi"/>
          <w:color w:val="DFD2B0"/>
          <w:spacing w:val="13"/>
          <w:w w:val="71"/>
          <w:sz w:val="22"/>
          <w:szCs w:val="22"/>
        </w:rPr>
        <w:t xml:space="preserve"> </w:t>
      </w:r>
      <w:r w:rsidRPr="003A6E4C">
        <w:rPr>
          <w:rFonts w:asciiTheme="minorHAnsi" w:hAnsiTheme="minorHAnsi" w:cstheme="minorHAnsi"/>
          <w:color w:val="DFD2B0"/>
          <w:w w:val="71"/>
          <w:sz w:val="22"/>
          <w:szCs w:val="22"/>
        </w:rPr>
        <w:t>E</w:t>
      </w:r>
    </w:p>
    <w:p w14:paraId="27DC2C77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A2A513" w14:textId="77777777" w:rsidR="0029060F" w:rsidRPr="003A6E4C" w:rsidRDefault="0029060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EA3AD8F" w14:textId="77777777" w:rsidR="0029060F" w:rsidRPr="003A6E4C" w:rsidRDefault="003A6E4C">
      <w:pPr>
        <w:spacing w:line="266" w:lineRule="auto"/>
        <w:ind w:right="1346"/>
        <w:rPr>
          <w:rFonts w:asciiTheme="minorHAnsi" w:eastAsia="Arial" w:hAnsiTheme="minorHAnsi" w:cstheme="minorHAnsi"/>
          <w:sz w:val="22"/>
          <w:szCs w:val="22"/>
        </w:rPr>
      </w:pPr>
      <w:hyperlink r:id="rId10">
        <w:r w:rsidRPr="003A6E4C">
          <w:rPr>
            <w:rFonts w:asciiTheme="minorHAnsi" w:eastAsia="Arial" w:hAnsiTheme="minorHAnsi" w:cstheme="minorHAnsi"/>
            <w:sz w:val="22"/>
            <w:szCs w:val="22"/>
          </w:rPr>
          <w:t>Lead</w:t>
        </w:r>
        <w:r w:rsidRPr="003A6E4C">
          <w:rPr>
            <w:rFonts w:asciiTheme="minorHAnsi" w:eastAsia="Arial" w:hAnsiTheme="minorHAnsi" w:cstheme="minorHAnsi"/>
            <w:spacing w:val="1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Digital</w:t>
        </w:r>
        <w:r w:rsidRPr="003A6E4C">
          <w:rPr>
            <w:rFonts w:asciiTheme="minorHAnsi" w:eastAsia="Arial" w:hAnsiTheme="minorHAnsi" w:cstheme="minorHAnsi"/>
            <w:spacing w:val="17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Project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Manager,</w:t>
        </w:r>
        <w:r w:rsidRPr="003A6E4C">
          <w:rPr>
            <w:rFonts w:asciiTheme="minorHAnsi" w:eastAsia="Arial" w:hAnsiTheme="minorHAnsi" w:cstheme="minorHAnsi"/>
            <w:spacing w:val="26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Web</w:t>
        </w:r>
        <w:r w:rsidRPr="003A6E4C">
          <w:rPr>
            <w:rFonts w:asciiTheme="minorHAnsi" w:eastAsia="Arial" w:hAnsiTheme="minorHAnsi" w:cstheme="minorHAnsi"/>
            <w:spacing w:val="1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Design,</w:t>
        </w:r>
        <w:r w:rsidRPr="003A6E4C">
          <w:rPr>
            <w:rFonts w:asciiTheme="minorHAnsi" w:eastAsia="Arial" w:hAnsiTheme="minorHAnsi" w:cstheme="minorHAnsi"/>
            <w:spacing w:val="2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Digi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al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Envy</w:t>
        </w:r>
      </w:hyperlink>
      <w:hyperlink r:id="rId11">
        <w:r w:rsidRPr="003A6E4C">
          <w:rPr>
            <w:rFonts w:asciiTheme="minorHAnsi" w:eastAsia="Arial" w:hAnsiTheme="minorHAnsi" w:cstheme="minorHAnsi"/>
            <w:spacing w:val="16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digi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alenvy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</w:hyperlink>
      <w:hyperlink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co</w:t>
        </w:r>
      </w:hyperlink>
    </w:p>
    <w:p w14:paraId="584610C1" w14:textId="77777777" w:rsidR="0029060F" w:rsidRPr="003A6E4C" w:rsidRDefault="003A6E4C">
      <w:pPr>
        <w:spacing w:before="60"/>
        <w:rPr>
          <w:rFonts w:asciiTheme="minorHAnsi" w:eastAsia="Arial" w:hAnsiTheme="minorHAnsi" w:cstheme="minorHAnsi"/>
          <w:sz w:val="22"/>
          <w:szCs w:val="22"/>
        </w:rPr>
      </w:pPr>
      <w:hyperlink r:id="rId12">
        <w:r w:rsidRPr="003A6E4C">
          <w:rPr>
            <w:rFonts w:asciiTheme="minorHAnsi" w:eastAsia="Arial" w:hAnsiTheme="minorHAnsi" w:cstheme="minorHAnsi"/>
            <w:sz w:val="22"/>
            <w:szCs w:val="22"/>
          </w:rPr>
          <w:t>2012-2017</w:t>
        </w:r>
        <w:r w:rsidRPr="003A6E4C">
          <w:rPr>
            <w:rFonts w:asciiTheme="minorHAnsi" w:eastAsia="Arial" w:hAnsiTheme="minorHAnsi" w:cstheme="minorHAnsi"/>
            <w:spacing w:val="2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(Tele-commu</w:t>
        </w:r>
      </w:hyperlink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e)</w:t>
      </w:r>
    </w:p>
    <w:p w14:paraId="12FD92BC" w14:textId="77777777" w:rsidR="0029060F" w:rsidRPr="003A6E4C" w:rsidRDefault="003A6E4C">
      <w:pPr>
        <w:spacing w:before="55" w:line="297" w:lineRule="auto"/>
        <w:ind w:right="343"/>
        <w:rPr>
          <w:rFonts w:asciiTheme="minorHAnsi" w:eastAsia="Arial" w:hAnsiTheme="minorHAnsi" w:cstheme="minorHAnsi"/>
          <w:sz w:val="22"/>
          <w:szCs w:val="22"/>
        </w:rPr>
      </w:pPr>
      <w:hyperlink r:id="rId13">
        <w:r w:rsidRPr="003A6E4C">
          <w:rPr>
            <w:rFonts w:asciiTheme="minorHAnsi" w:eastAsia="Arial" w:hAnsiTheme="minorHAnsi" w:cstheme="minorHAnsi"/>
            <w:sz w:val="22"/>
            <w:szCs w:val="22"/>
          </w:rPr>
          <w:t>Managed</w:t>
        </w:r>
        <w:r w:rsidRPr="003A6E4C">
          <w:rPr>
            <w:rFonts w:asciiTheme="minorHAnsi" w:eastAsia="Arial" w:hAnsiTheme="minorHAnsi" w:cstheme="minorHAnsi"/>
            <w:spacing w:val="2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3A6E4C">
          <w:rPr>
            <w:rFonts w:asciiTheme="minorHAnsi" w:eastAsia="Arial" w:hAnsiTheme="minorHAnsi" w:cstheme="minorHAnsi"/>
            <w:spacing w:val="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variety</w:t>
        </w:r>
        <w:r w:rsidRPr="003A6E4C">
          <w:rPr>
            <w:rFonts w:asciiTheme="minorHAnsi" w:eastAsia="Arial" w:hAnsiTheme="minorHAnsi" w:cstheme="minorHAnsi"/>
            <w:spacing w:val="1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of</w:t>
        </w:r>
        <w:r w:rsidRPr="003A6E4C">
          <w:rPr>
            <w:rFonts w:asciiTheme="minorHAnsi" w:eastAsia="Arial" w:hAnsiTheme="minorHAnsi" w:cstheme="minorHAnsi"/>
            <w:spacing w:val="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projects</w:t>
        </w:r>
        <w:r w:rsidRPr="003A6E4C">
          <w:rPr>
            <w:rFonts w:asciiTheme="minorHAnsi" w:eastAsia="Arial" w:hAnsiTheme="minorHAnsi" w:cstheme="minorHAnsi"/>
            <w:spacing w:val="2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ranging</w:t>
        </w:r>
        <w:r w:rsidRPr="003A6E4C">
          <w:rPr>
            <w:rFonts w:asciiTheme="minorHAnsi" w:eastAsia="Arial" w:hAnsiTheme="minorHAnsi" w:cstheme="minorHAnsi"/>
            <w:spacing w:val="2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from</w:t>
        </w:r>
        <w:r w:rsidRPr="003A6E4C">
          <w:rPr>
            <w:rFonts w:asciiTheme="minorHAnsi" w:eastAsia="Arial" w:hAnsiTheme="minorHAnsi" w:cstheme="minorHAnsi"/>
            <w:spacing w:val="1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branding</w:t>
        </w:r>
        <w:r w:rsidRPr="003A6E4C">
          <w:rPr>
            <w:rFonts w:asciiTheme="minorHAnsi" w:eastAsia="Arial" w:hAnsiTheme="minorHAnsi" w:cstheme="minorHAnsi"/>
            <w:spacing w:val="2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and</w:t>
        </w:r>
      </w:hyperlink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WordPress</w:t>
      </w:r>
      <w:r w:rsidRPr="003A6E4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based</w:t>
      </w:r>
      <w:r w:rsidRPr="003A6E4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web</w:t>
      </w:r>
      <w:r w:rsidRPr="003A6E4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design</w:t>
      </w:r>
      <w:r w:rsidRPr="003A6E4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to</w:t>
      </w:r>
      <w:r w:rsidRPr="003A6E4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Facebook</w:t>
      </w:r>
      <w:r w:rsidRPr="003A6E4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adver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ising</w:t>
      </w:r>
      <w:r w:rsidRPr="003A6E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campaigns.</w:t>
      </w:r>
      <w:r w:rsidRPr="003A6E4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Worked</w:t>
      </w:r>
      <w:r w:rsidRPr="003A6E4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with</w:t>
      </w:r>
      <w:r w:rsidRPr="003A6E4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clients</w:t>
      </w:r>
      <w:r w:rsidRPr="003A6E4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from</w:t>
      </w:r>
      <w:r w:rsidRPr="003A6E4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multiple</w:t>
      </w:r>
      <w:r w:rsidRPr="003A6E4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countries</w:t>
      </w:r>
      <w:r w:rsidRPr="003A6E4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around</w:t>
      </w:r>
      <w:r w:rsidRPr="003A6E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the</w:t>
      </w:r>
      <w:r w:rsidRPr="003A6E4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world</w:t>
      </w:r>
      <w:r w:rsidRPr="003A6E4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in</w:t>
      </w:r>
      <w:r w:rsidRPr="003A6E4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various</w:t>
      </w:r>
      <w:r w:rsidRPr="003A6E4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indus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ries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24F2E8E0" w14:textId="77777777" w:rsidR="0029060F" w:rsidRPr="003A6E4C" w:rsidRDefault="0029060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5DCA428" w14:textId="77777777" w:rsidR="0029060F" w:rsidRPr="003A6E4C" w:rsidRDefault="003A6E4C">
      <w:pPr>
        <w:spacing w:line="266" w:lineRule="auto"/>
        <w:ind w:right="2049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3A6E4C">
          <w:rPr>
            <w:rFonts w:asciiTheme="minorHAnsi" w:eastAsia="Arial" w:hAnsiTheme="minorHAnsi" w:cstheme="minorHAnsi"/>
            <w:sz w:val="22"/>
            <w:szCs w:val="22"/>
          </w:rPr>
          <w:t>Visitor</w:t>
        </w:r>
        <w:r w:rsidRPr="003A6E4C">
          <w:rPr>
            <w:rFonts w:asciiTheme="minorHAnsi" w:eastAsia="Arial" w:hAnsiTheme="minorHAnsi" w:cstheme="minorHAnsi"/>
            <w:spacing w:val="17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relations</w:t>
        </w:r>
        <w:r w:rsidRPr="003A6E4C">
          <w:rPr>
            <w:rFonts w:asciiTheme="minorHAnsi" w:eastAsia="Arial" w:hAnsiTheme="minorHAnsi" w:cstheme="minorHAnsi"/>
            <w:spacing w:val="2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volunteer,</w:t>
        </w:r>
        <w:r w:rsidRPr="003A6E4C">
          <w:rPr>
            <w:rFonts w:asciiTheme="minorHAnsi" w:eastAsia="Arial" w:hAnsiTheme="minorHAnsi" w:cstheme="minorHAnsi"/>
            <w:spacing w:val="2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Austin</w:t>
        </w:r>
        <w:r w:rsidRPr="003A6E4C">
          <w:rPr>
            <w:rFonts w:asciiTheme="minorHAnsi" w:eastAsia="Arial" w:hAnsiTheme="minorHAnsi" w:cstheme="minorHAnsi"/>
            <w:spacing w:val="17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Museum</w:t>
        </w:r>
        <w:r w:rsidRPr="003A6E4C">
          <w:rPr>
            <w:rFonts w:asciiTheme="minorHAnsi" w:eastAsia="Arial" w:hAnsiTheme="minorHAnsi" w:cstheme="minorHAnsi"/>
            <w:spacing w:val="2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o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f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Art</w:t>
        </w:r>
      </w:hyperlink>
      <w:r w:rsidRPr="003A6E4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hyperlink r:id="rId15"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hecon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emporaryaus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in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</w:hyperlink>
      <w:hyperlink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org</w:t>
        </w:r>
      </w:hyperlink>
    </w:p>
    <w:p w14:paraId="4C9250A5" w14:textId="77777777" w:rsidR="0029060F" w:rsidRPr="003A6E4C" w:rsidRDefault="003A6E4C">
      <w:pPr>
        <w:spacing w:before="60"/>
        <w:rPr>
          <w:rFonts w:asciiTheme="minorHAnsi" w:eastAsia="Arial" w:hAnsiTheme="minorHAnsi" w:cstheme="minorHAnsi"/>
          <w:sz w:val="22"/>
          <w:szCs w:val="22"/>
        </w:rPr>
      </w:pPr>
      <w:hyperlink r:id="rId16">
        <w:r w:rsidRPr="003A6E4C">
          <w:rPr>
            <w:rFonts w:asciiTheme="minorHAnsi" w:eastAsia="Arial" w:hAnsiTheme="minorHAnsi" w:cstheme="minorHAnsi"/>
            <w:sz w:val="22"/>
            <w:szCs w:val="22"/>
          </w:rPr>
          <w:t>Summer</w:t>
        </w:r>
        <w:r w:rsidRPr="003A6E4C">
          <w:rPr>
            <w:rFonts w:asciiTheme="minorHAnsi" w:eastAsia="Arial" w:hAnsiTheme="minorHAnsi" w:cstheme="minorHAnsi"/>
            <w:spacing w:val="2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3A6E4C">
          <w:rPr>
            <w:rFonts w:asciiTheme="minorHAnsi" w:eastAsia="Arial" w:hAnsiTheme="minorHAnsi" w:cstheme="minorHAnsi"/>
            <w:spacing w:val="1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fall</w:t>
        </w:r>
        <w:r w:rsidRPr="003A6E4C">
          <w:rPr>
            <w:rFonts w:asciiTheme="minorHAnsi" w:eastAsia="Arial" w:hAnsiTheme="minorHAnsi" w:cstheme="minorHAnsi"/>
            <w:spacing w:val="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2010,</w:t>
        </w:r>
        <w:r w:rsidRPr="003A6E4C">
          <w:rPr>
            <w:rFonts w:asciiTheme="minorHAnsi" w:eastAsia="Arial" w:hAnsiTheme="minorHAnsi" w:cstheme="minorHAnsi"/>
            <w:spacing w:val="1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Austin,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TX</w:t>
        </w:r>
      </w:hyperlink>
    </w:p>
    <w:p w14:paraId="242CBA09" w14:textId="77777777" w:rsidR="0029060F" w:rsidRPr="003A6E4C" w:rsidRDefault="003A6E4C">
      <w:pPr>
        <w:spacing w:before="55" w:line="297" w:lineRule="auto"/>
        <w:ind w:right="160"/>
        <w:rPr>
          <w:rFonts w:asciiTheme="minorHAnsi" w:eastAsia="Arial" w:hAnsiTheme="minorHAnsi" w:cstheme="minorHAnsi"/>
          <w:sz w:val="22"/>
          <w:szCs w:val="22"/>
        </w:rPr>
      </w:pPr>
      <w:hyperlink r:id="rId17">
        <w:r w:rsidRPr="003A6E4C">
          <w:rPr>
            <w:rFonts w:asciiTheme="minorHAnsi" w:eastAsia="Arial" w:hAnsiTheme="minorHAnsi" w:cstheme="minorHAnsi"/>
            <w:sz w:val="22"/>
            <w:szCs w:val="22"/>
          </w:rPr>
          <w:t>Research</w:t>
        </w:r>
        <w:r w:rsidRPr="003A6E4C">
          <w:rPr>
            <w:rFonts w:asciiTheme="minorHAnsi" w:eastAsia="Arial" w:hAnsiTheme="minorHAnsi" w:cstheme="minorHAnsi"/>
            <w:spacing w:val="26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3A6E4C">
          <w:rPr>
            <w:rFonts w:asciiTheme="minorHAnsi" w:eastAsia="Arial" w:hAnsiTheme="minorHAnsi" w:cstheme="minorHAnsi"/>
            <w:spacing w:val="1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development:</w:t>
        </w:r>
        <w:r w:rsidRPr="003A6E4C">
          <w:rPr>
            <w:rFonts w:asciiTheme="minorHAnsi" w:eastAsia="Arial" w:hAnsiTheme="minorHAnsi" w:cstheme="minorHAnsi"/>
            <w:spacing w:val="3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community</w:t>
        </w:r>
        <w:r w:rsidRPr="003A6E4C">
          <w:rPr>
            <w:rFonts w:asciiTheme="minorHAnsi" w:eastAsia="Arial" w:hAnsiTheme="minorHAnsi" w:cstheme="minorHAnsi"/>
            <w:spacing w:val="3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related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ac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ivi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ies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,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distribution</w:t>
        </w:r>
      </w:hyperlink>
      <w:r w:rsidRPr="003A6E4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of</w:t>
      </w:r>
      <w:r w:rsidRPr="003A6E4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advertisement</w:t>
      </w:r>
      <w:r w:rsidRPr="003A6E4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exhibits.</w:t>
      </w:r>
      <w:r w:rsidRPr="003A6E4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Gained</w:t>
      </w:r>
      <w:r w:rsidRPr="003A6E4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exposure</w:t>
      </w:r>
      <w:r w:rsidRPr="003A6E4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3A6E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project</w:t>
      </w:r>
      <w:r w:rsidRPr="003A6E4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managemen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t.</w:t>
      </w:r>
    </w:p>
    <w:p w14:paraId="62E9BAEB" w14:textId="77777777" w:rsidR="0029060F" w:rsidRPr="003A6E4C" w:rsidRDefault="0029060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BB4A66F" w14:textId="77777777" w:rsidR="0029060F" w:rsidRPr="003A6E4C" w:rsidRDefault="003A6E4C">
      <w:pPr>
        <w:spacing w:line="281" w:lineRule="auto"/>
        <w:ind w:right="1864"/>
        <w:rPr>
          <w:rFonts w:asciiTheme="minorHAnsi" w:eastAsia="Arial" w:hAnsiTheme="minorHAnsi" w:cstheme="minorHAnsi"/>
          <w:sz w:val="22"/>
          <w:szCs w:val="22"/>
        </w:rPr>
      </w:pPr>
      <w:hyperlink r:id="rId18">
        <w:r w:rsidRPr="003A6E4C">
          <w:rPr>
            <w:rFonts w:asciiTheme="minorHAnsi" w:eastAsia="Arial" w:hAnsiTheme="minorHAnsi" w:cstheme="minorHAnsi"/>
            <w:sz w:val="22"/>
            <w:szCs w:val="22"/>
          </w:rPr>
          <w:t>Artist</w:t>
        </w:r>
        <w:r w:rsidRPr="003A6E4C">
          <w:rPr>
            <w:rFonts w:asciiTheme="minorHAnsi" w:eastAsia="Arial" w:hAnsiTheme="minorHAnsi" w:cstheme="minorHAnsi"/>
            <w:spacing w:val="1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in</w:t>
        </w:r>
        <w:r w:rsidRPr="003A6E4C">
          <w:rPr>
            <w:rFonts w:asciiTheme="minorHAnsi" w:eastAsia="Arial" w:hAnsiTheme="minorHAnsi" w:cstheme="minorHAnsi"/>
            <w:spacing w:val="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residence,</w:t>
        </w:r>
        <w:r w:rsidRPr="003A6E4C">
          <w:rPr>
            <w:rFonts w:asciiTheme="minorHAnsi" w:eastAsia="Arial" w:hAnsiTheme="minorHAnsi" w:cstheme="minorHAnsi"/>
            <w:spacing w:val="2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Hayslip</w:t>
        </w:r>
        <w:r w:rsidRPr="003A6E4C">
          <w:rPr>
            <w:rFonts w:asciiTheme="minorHAnsi" w:eastAsia="Arial" w:hAnsiTheme="minorHAnsi" w:cstheme="minorHAnsi"/>
            <w:spacing w:val="2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Design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and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Associates</w:t>
        </w:r>
      </w:hyperlink>
      <w:hyperlink r:id="rId19">
        <w:r w:rsidRPr="003A6E4C">
          <w:rPr>
            <w:rFonts w:asciiTheme="minorHAnsi" w:eastAsia="Arial" w:hAnsiTheme="minorHAnsi" w:cstheme="minorHAnsi"/>
            <w:spacing w:val="3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hayslipdesign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</w:hyperlink>
      <w:hyperlink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com</w:t>
        </w:r>
      </w:hyperlink>
    </w:p>
    <w:p w14:paraId="1C61BABB" w14:textId="77777777" w:rsidR="0029060F" w:rsidRPr="003A6E4C" w:rsidRDefault="003A6E4C">
      <w:pPr>
        <w:spacing w:before="31"/>
        <w:rPr>
          <w:rFonts w:asciiTheme="minorHAnsi" w:eastAsia="Arial" w:hAnsiTheme="minorHAnsi" w:cstheme="minorHAnsi"/>
          <w:sz w:val="22"/>
          <w:szCs w:val="22"/>
        </w:rPr>
      </w:pPr>
      <w:hyperlink r:id="rId20">
        <w:r w:rsidRPr="003A6E4C">
          <w:rPr>
            <w:rFonts w:asciiTheme="minorHAnsi" w:eastAsia="Arial" w:hAnsiTheme="minorHAnsi" w:cstheme="minorHAnsi"/>
            <w:sz w:val="22"/>
            <w:szCs w:val="22"/>
          </w:rPr>
          <w:t>2008-2017,</w:t>
        </w:r>
        <w:r w:rsidRPr="003A6E4C">
          <w:rPr>
            <w:rFonts w:asciiTheme="minorHAnsi" w:eastAsia="Arial" w:hAnsiTheme="minorHAnsi" w:cstheme="minorHAnsi"/>
            <w:spacing w:val="3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Dallas,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TX</w:t>
        </w:r>
      </w:hyperlink>
    </w:p>
    <w:p w14:paraId="6C455992" w14:textId="77777777" w:rsidR="0029060F" w:rsidRPr="003A6E4C" w:rsidRDefault="003A6E4C">
      <w:pPr>
        <w:spacing w:before="55" w:line="297" w:lineRule="auto"/>
        <w:ind w:right="66"/>
        <w:rPr>
          <w:rFonts w:asciiTheme="minorHAnsi" w:eastAsia="Arial" w:hAnsiTheme="minorHAnsi" w:cstheme="minorHAnsi"/>
          <w:sz w:val="22"/>
          <w:szCs w:val="22"/>
        </w:rPr>
      </w:pPr>
      <w:hyperlink r:id="rId21">
        <w:r w:rsidRPr="003A6E4C">
          <w:rPr>
            <w:rFonts w:asciiTheme="minorHAnsi" w:eastAsia="Arial" w:hAnsiTheme="minorHAnsi" w:cstheme="minorHAnsi"/>
            <w:sz w:val="22"/>
            <w:szCs w:val="22"/>
          </w:rPr>
          <w:t>Created</w:t>
        </w:r>
        <w:r w:rsidRPr="003A6E4C">
          <w:rPr>
            <w:rFonts w:asciiTheme="minorHAnsi" w:eastAsia="Arial" w:hAnsiTheme="minorHAnsi" w:cstheme="minorHAnsi"/>
            <w:spacing w:val="2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original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works</w:t>
        </w:r>
        <w:r w:rsidRPr="003A6E4C">
          <w:rPr>
            <w:rFonts w:asciiTheme="minorHAnsi" w:eastAsia="Arial" w:hAnsiTheme="minorHAnsi" w:cstheme="minorHAnsi"/>
            <w:spacing w:val="1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for</w:t>
        </w:r>
        <w:r w:rsidRPr="003A6E4C">
          <w:rPr>
            <w:rFonts w:asciiTheme="minorHAnsi" w:eastAsia="Arial" w:hAnsiTheme="minorHAnsi" w:cstheme="minorHAnsi"/>
            <w:spacing w:val="7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sale</w:t>
        </w:r>
        <w:r w:rsidRPr="003A6E4C">
          <w:rPr>
            <w:rFonts w:asciiTheme="minorHAnsi" w:eastAsia="Arial" w:hAnsiTheme="minorHAnsi" w:cstheme="minorHAnsi"/>
            <w:spacing w:val="1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in</w:t>
        </w:r>
        <w:r w:rsidRPr="003A6E4C">
          <w:rPr>
            <w:rFonts w:asciiTheme="minorHAnsi" w:eastAsia="Arial" w:hAnsiTheme="minorHAnsi" w:cstheme="minorHAnsi"/>
            <w:spacing w:val="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the</w:t>
        </w:r>
        <w:r w:rsidRPr="003A6E4C">
          <w:rPr>
            <w:rFonts w:asciiTheme="minorHAnsi" w:eastAsia="Arial" w:hAnsiTheme="minorHAnsi" w:cstheme="minorHAnsi"/>
            <w:spacing w:val="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Hayslip</w:t>
        </w:r>
        <w:r w:rsidRPr="003A6E4C">
          <w:rPr>
            <w:rFonts w:asciiTheme="minorHAnsi" w:eastAsia="Arial" w:hAnsiTheme="minorHAnsi" w:cstheme="minorHAnsi"/>
            <w:spacing w:val="2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Design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Rewards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gallery.</w:t>
        </w:r>
      </w:hyperlink>
      <w:r w:rsidRPr="003A6E4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Created</w:t>
      </w:r>
      <w:r w:rsidRPr="003A6E4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commissions</w:t>
      </w:r>
      <w:r w:rsidRPr="003A6E4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private</w:t>
      </w:r>
      <w:r w:rsidRPr="003A6E4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commercial</w:t>
      </w:r>
      <w:r w:rsidRPr="003A6E4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clients</w:t>
      </w:r>
      <w:r w:rsidRPr="003A6E4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3A6E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E4C">
        <w:rPr>
          <w:rFonts w:asciiTheme="minorHAnsi" w:eastAsia="Book Antiqua" w:hAnsiTheme="minorHAnsi" w:cstheme="minorHAnsi"/>
          <w:sz w:val="22"/>
          <w:szCs w:val="22"/>
        </w:rPr>
        <w:t></w:t>
      </w:r>
      <w:r w:rsidRPr="003A6E4C">
        <w:rPr>
          <w:rFonts w:asciiTheme="minorHAnsi" w:eastAsia="Arial" w:hAnsiTheme="minorHAnsi" w:cstheme="minorHAnsi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wi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hin</w:t>
      </w:r>
    </w:p>
    <w:p w14:paraId="3B8A1460" w14:textId="77777777" w:rsidR="0029060F" w:rsidRPr="003A6E4C" w:rsidRDefault="003A6E4C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</w:pPr>
      <w:hyperlink r:id="rId22">
        <w:r w:rsidRPr="003A6E4C">
          <w:rPr>
            <w:rFonts w:asciiTheme="minorHAnsi" w:eastAsia="Arial" w:hAnsiTheme="minorHAnsi" w:cstheme="minorHAnsi"/>
            <w:sz w:val="22"/>
            <w:szCs w:val="22"/>
          </w:rPr>
          <w:t>an</w:t>
        </w:r>
        <w:r w:rsidRPr="003A6E4C">
          <w:rPr>
            <w:rFonts w:asciiTheme="minorHAnsi" w:eastAsia="Arial" w:hAnsiTheme="minorHAnsi" w:cstheme="minorHAnsi"/>
            <w:spacing w:val="6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interior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design</w:t>
        </w:r>
        <w:r w:rsidRPr="003A6E4C">
          <w:rPr>
            <w:rFonts w:asciiTheme="minorHAnsi" w:eastAsia="Arial" w:hAnsiTheme="minorHAnsi" w:cstheme="minorHAnsi"/>
            <w:spacing w:val="1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context.</w:t>
        </w:r>
        <w:r w:rsidRPr="003A6E4C">
          <w:rPr>
            <w:rFonts w:asciiTheme="minorHAnsi" w:eastAsia="Arial" w:hAnsiTheme="minorHAnsi" w:cstheme="minorHAnsi"/>
            <w:spacing w:val="2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Constructed</w:t>
        </w:r>
        <w:r w:rsidRPr="003A6E4C">
          <w:rPr>
            <w:rFonts w:asciiTheme="minorHAnsi" w:eastAsia="Arial" w:hAnsiTheme="minorHAnsi" w:cstheme="minorHAnsi"/>
            <w:spacing w:val="3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large</w:t>
        </w:r>
        <w:r w:rsidRPr="003A6E4C">
          <w:rPr>
            <w:rFonts w:asciiTheme="minorHAnsi" w:eastAsia="Arial" w:hAnsiTheme="minorHAnsi" w:cstheme="minorHAnsi"/>
            <w:spacing w:val="1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handmade</w:t>
        </w:r>
        <w:r w:rsidRPr="003A6E4C">
          <w:rPr>
            <w:rFonts w:asciiTheme="minorHAnsi" w:eastAsia="Arial" w:hAnsiTheme="minorHAnsi" w:cstheme="minorHAnsi"/>
            <w:spacing w:val="2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s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re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chers</w:t>
        </w:r>
      </w:hyperlink>
    </w:p>
    <w:p w14:paraId="3B3C74BA" w14:textId="77777777" w:rsidR="0029060F" w:rsidRPr="003A6E4C" w:rsidRDefault="003A6E4C">
      <w:pPr>
        <w:spacing w:before="55"/>
        <w:rPr>
          <w:rFonts w:asciiTheme="minorHAnsi" w:eastAsia="Arial" w:hAnsiTheme="minorHAnsi" w:cstheme="minorHAnsi"/>
          <w:sz w:val="22"/>
          <w:szCs w:val="22"/>
        </w:rPr>
      </w:pPr>
      <w:hyperlink r:id="rId23">
        <w:r w:rsidRPr="003A6E4C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3A6E4C">
          <w:rPr>
            <w:rFonts w:asciiTheme="minorHAnsi" w:eastAsia="Arial" w:hAnsiTheme="minorHAnsi" w:cstheme="minorHAnsi"/>
            <w:spacing w:val="1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canvases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</w:hyperlink>
    </w:p>
    <w:p w14:paraId="1956D2D9" w14:textId="77777777" w:rsidR="0029060F" w:rsidRPr="003A6E4C" w:rsidRDefault="0029060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2E3890D" w14:textId="77777777" w:rsidR="0029060F" w:rsidRPr="003A6E4C" w:rsidRDefault="002906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D96BB" w14:textId="77777777" w:rsidR="0029060F" w:rsidRPr="003A6E4C" w:rsidRDefault="003A6E4C">
      <w:pPr>
        <w:spacing w:line="266" w:lineRule="auto"/>
        <w:ind w:right="1531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3A6E4C">
          <w:rPr>
            <w:rFonts w:asciiTheme="minorHAnsi" w:eastAsia="Arial" w:hAnsiTheme="minorHAnsi" w:cstheme="minorHAnsi"/>
            <w:sz w:val="22"/>
            <w:szCs w:val="22"/>
          </w:rPr>
          <w:t>Art</w:t>
        </w:r>
        <w:r w:rsidRPr="003A6E4C">
          <w:rPr>
            <w:rFonts w:asciiTheme="minorHAnsi" w:eastAsia="Arial" w:hAnsiTheme="minorHAnsi" w:cstheme="minorHAnsi"/>
            <w:spacing w:val="8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Department</w:t>
        </w:r>
        <w:r w:rsidRPr="003A6E4C">
          <w:rPr>
            <w:rFonts w:asciiTheme="minorHAnsi" w:eastAsia="Arial" w:hAnsiTheme="minorHAnsi" w:cstheme="minorHAnsi"/>
            <w:spacing w:val="3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Intern,</w:t>
        </w:r>
        <w:r w:rsidRPr="003A6E4C">
          <w:rPr>
            <w:rFonts w:asciiTheme="minorHAnsi" w:eastAsia="Arial" w:hAnsiTheme="minorHAnsi" w:cstheme="minorHAnsi"/>
            <w:spacing w:val="19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Pritchett</w:t>
        </w:r>
        <w:r w:rsidRPr="003A6E4C">
          <w:rPr>
            <w:rFonts w:asciiTheme="minorHAnsi" w:eastAsia="Arial" w:hAnsiTheme="minorHAnsi" w:cstheme="minorHAnsi"/>
            <w:spacing w:val="2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&amp;</w:t>
        </w:r>
        <w:r w:rsidRPr="003A6E4C">
          <w:rPr>
            <w:rFonts w:asciiTheme="minorHAnsi" w:eastAsia="Arial" w:hAnsiTheme="minorHAnsi" w:cstheme="minorHAnsi"/>
            <w:spacing w:val="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Hull</w:t>
        </w:r>
        <w:r w:rsidRPr="003A6E4C">
          <w:rPr>
            <w:rFonts w:asciiTheme="minorHAnsi" w:eastAsia="Arial" w:hAnsiTheme="minorHAnsi" w:cstheme="minorHAnsi"/>
            <w:spacing w:val="10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and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Associates</w:t>
        </w:r>
      </w:hyperlink>
      <w:hyperlink r:id="rId25">
        <w:r w:rsidRPr="003A6E4C">
          <w:rPr>
            <w:rFonts w:asciiTheme="minorHAnsi" w:eastAsia="Arial" w:hAnsiTheme="minorHAnsi" w:cstheme="minorHAnsi"/>
            <w:spacing w:val="3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www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p-h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.</w:t>
        </w:r>
      </w:hyperlink>
      <w:hyperlink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com</w:t>
        </w:r>
      </w:hyperlink>
    </w:p>
    <w:p w14:paraId="4A5C6A10" w14:textId="77777777" w:rsidR="0029060F" w:rsidRPr="003A6E4C" w:rsidRDefault="003A6E4C">
      <w:pPr>
        <w:spacing w:before="60"/>
        <w:rPr>
          <w:rFonts w:asciiTheme="minorHAnsi" w:eastAsia="Arial" w:hAnsiTheme="minorHAnsi" w:cstheme="minorHAnsi"/>
          <w:sz w:val="22"/>
          <w:szCs w:val="22"/>
        </w:rPr>
      </w:pPr>
      <w:hyperlink r:id="rId26">
        <w:r w:rsidRPr="003A6E4C">
          <w:rPr>
            <w:rFonts w:asciiTheme="minorHAnsi" w:eastAsia="Arial" w:hAnsiTheme="minorHAnsi" w:cstheme="minorHAnsi"/>
            <w:sz w:val="22"/>
            <w:szCs w:val="22"/>
          </w:rPr>
          <w:t>Summer</w:t>
        </w:r>
        <w:r w:rsidRPr="003A6E4C">
          <w:rPr>
            <w:rFonts w:asciiTheme="minorHAnsi" w:eastAsia="Arial" w:hAnsiTheme="minorHAnsi" w:cstheme="minorHAnsi"/>
            <w:spacing w:val="23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2006,</w:t>
        </w:r>
        <w:r w:rsidRPr="003A6E4C">
          <w:rPr>
            <w:rFonts w:asciiTheme="minorHAnsi" w:eastAsia="Arial" w:hAnsiTheme="minorHAnsi" w:cstheme="minorHAnsi"/>
            <w:spacing w:val="1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Atlanta,</w:t>
        </w:r>
        <w:r w:rsidRPr="003A6E4C">
          <w:rPr>
            <w:rFonts w:asciiTheme="minorHAnsi" w:eastAsia="Arial" w:hAnsiTheme="minorHAnsi" w:cstheme="minorHAnsi"/>
            <w:spacing w:val="2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GA</w:t>
        </w:r>
      </w:hyperlink>
    </w:p>
    <w:p w14:paraId="565DB164" w14:textId="77777777" w:rsidR="0029060F" w:rsidRPr="003A6E4C" w:rsidRDefault="003A6E4C">
      <w:pPr>
        <w:spacing w:before="5" w:line="280" w:lineRule="atLeast"/>
        <w:ind w:right="194"/>
        <w:rPr>
          <w:rFonts w:asciiTheme="minorHAnsi" w:eastAsia="Arial" w:hAnsiTheme="minorHAnsi" w:cstheme="minorHAnsi"/>
          <w:sz w:val="22"/>
          <w:szCs w:val="22"/>
        </w:rPr>
        <w:sectPr w:rsidR="0029060F" w:rsidRPr="003A6E4C">
          <w:type w:val="continuous"/>
          <w:pgSz w:w="12240" w:h="15840"/>
          <w:pgMar w:top="520" w:right="380" w:bottom="280" w:left="260" w:header="720" w:footer="720" w:gutter="0"/>
          <w:cols w:num="2" w:space="720" w:equalWidth="0">
            <w:col w:w="4451" w:space="644"/>
            <w:col w:w="6505"/>
          </w:cols>
        </w:sectPr>
      </w:pPr>
      <w:hyperlink r:id="rId27">
        <w:r w:rsidRPr="003A6E4C">
          <w:rPr>
            <w:rFonts w:asciiTheme="minorHAnsi" w:eastAsia="Arial" w:hAnsiTheme="minorHAnsi" w:cstheme="minorHAnsi"/>
            <w:sz w:val="22"/>
            <w:szCs w:val="22"/>
          </w:rPr>
          <w:t>Worked</w:t>
        </w:r>
        <w:r w:rsidRPr="003A6E4C">
          <w:rPr>
            <w:rFonts w:asciiTheme="minorHAnsi" w:eastAsia="Arial" w:hAnsiTheme="minorHAnsi" w:cstheme="minorHAnsi"/>
            <w:spacing w:val="2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under</w:t>
        </w:r>
        <w:r w:rsidRPr="003A6E4C">
          <w:rPr>
            <w:rFonts w:asciiTheme="minorHAnsi" w:eastAsia="Arial" w:hAnsiTheme="minorHAnsi" w:cstheme="minorHAnsi"/>
            <w:spacing w:val="15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P&amp;H</w:t>
        </w:r>
        <w:r w:rsidRPr="003A6E4C">
          <w:rPr>
            <w:rFonts w:asciiTheme="minorHAnsi" w:eastAsia="Arial" w:hAnsiTheme="minorHAnsi" w:cstheme="minorHAnsi"/>
            <w:spacing w:val="1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creative</w:t>
        </w:r>
        <w:r w:rsidRPr="003A6E4C">
          <w:rPr>
            <w:rFonts w:asciiTheme="minorHAnsi" w:eastAsia="Arial" w:hAnsiTheme="minorHAnsi" w:cstheme="minorHAnsi"/>
            <w:spacing w:val="2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director</w:t>
        </w:r>
        <w:r w:rsidRPr="003A6E4C">
          <w:rPr>
            <w:rFonts w:asciiTheme="minorHAnsi" w:eastAsia="Arial" w:hAnsiTheme="minorHAnsi" w:cstheme="minorHAnsi"/>
            <w:spacing w:val="2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in</w:t>
        </w:r>
        <w:r w:rsidRPr="003A6E4C">
          <w:rPr>
            <w:rFonts w:asciiTheme="minorHAnsi" w:eastAsia="Arial" w:hAnsiTheme="minorHAnsi" w:cstheme="minorHAnsi"/>
            <w:spacing w:val="4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their</w:t>
        </w:r>
        <w:r w:rsidRPr="003A6E4C">
          <w:rPr>
            <w:rFonts w:asciiTheme="minorHAnsi" w:eastAsia="Arial" w:hAnsiTheme="minorHAnsi" w:cstheme="minorHAnsi"/>
            <w:spacing w:val="12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produc</w:t>
        </w:r>
        <w:r w:rsidRPr="003A6E4C">
          <w:rPr>
            <w:rFonts w:asciiTheme="minorHAnsi" w:eastAsia="Arial" w:hAnsiTheme="minorHAnsi" w:cstheme="minorHAnsi"/>
            <w:w w:val="104"/>
            <w:sz w:val="22"/>
            <w:szCs w:val="22"/>
          </w:rPr>
          <w:t>t</w:t>
        </w:r>
        <w:r w:rsidRPr="003A6E4C">
          <w:rPr>
            <w:rFonts w:asciiTheme="minorHAnsi" w:eastAsia="Arial" w:hAnsiTheme="minorHAnsi" w:cstheme="minorHAnsi"/>
            <w:w w:val="103"/>
            <w:sz w:val="22"/>
            <w:szCs w:val="22"/>
          </w:rPr>
          <w:t>ion</w:t>
        </w:r>
        <w:r w:rsidRPr="003A6E4C">
          <w:rPr>
            <w:rFonts w:asciiTheme="minorHAnsi" w:eastAsia="Arial" w:hAnsiTheme="minorHAnsi" w:cstheme="minorHAnsi"/>
            <w:spacing w:val="-1"/>
            <w:sz w:val="22"/>
            <w:szCs w:val="22"/>
          </w:rPr>
          <w:t xml:space="preserve"> </w:t>
        </w:r>
        <w:r w:rsidRPr="003A6E4C">
          <w:rPr>
            <w:rFonts w:asciiTheme="minorHAnsi" w:eastAsia="Arial" w:hAnsiTheme="minorHAnsi" w:cstheme="minorHAnsi"/>
            <w:sz w:val="22"/>
            <w:szCs w:val="22"/>
          </w:rPr>
          <w:t>environment.</w:t>
        </w:r>
      </w:hyperlink>
      <w:r w:rsidRPr="003A6E4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Designed</w:t>
      </w:r>
      <w:r w:rsidRPr="003A6E4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brochure,</w:t>
      </w:r>
      <w:r w:rsidRPr="003A6E4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poster,</w:t>
      </w:r>
      <w:r w:rsidRPr="003A6E4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and</w:t>
      </w:r>
      <w:r w:rsidRPr="003A6E4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other</w:t>
      </w:r>
      <w:r w:rsidRPr="003A6E4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collateral</w:t>
      </w:r>
      <w:r w:rsidRPr="003A6E4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prin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materials</w:t>
      </w:r>
      <w:r w:rsidRPr="003A6E4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for</w:t>
      </w:r>
      <w:r w:rsidRPr="003A6E4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sz w:val="22"/>
          <w:szCs w:val="22"/>
        </w:rPr>
        <w:t>healthcare</w:t>
      </w:r>
      <w:r w:rsidRPr="003A6E4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educa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w w:val="103"/>
          <w:sz w:val="22"/>
          <w:szCs w:val="22"/>
        </w:rPr>
        <w:t>ion</w:t>
      </w:r>
      <w:r w:rsidRPr="003A6E4C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636B3167" w14:textId="77777777" w:rsidR="0029060F" w:rsidRPr="003A6E4C" w:rsidRDefault="003A6E4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  <w:r w:rsidRPr="003A6E4C">
        <w:rPr>
          <w:rFonts w:asciiTheme="minorHAnsi" w:hAnsiTheme="minorHAnsi" w:cstheme="minorHAnsi"/>
          <w:sz w:val="22"/>
          <w:szCs w:val="22"/>
        </w:rPr>
        <w:pict w14:anchorId="2DFD1637">
          <v:group id="_x0000_s1028" style="position:absolute;margin-left:0;margin-top:0;width:248.25pt;height:11in;z-index:-251659264;mso-position-horizontal-relative:page;mso-position-vertical-relative:page" coordsize="4965,15840">
            <v:shape id="_x0000_s1075" style="position:absolute;width:4965;height:15840" coordsize="4965,15840" path="m4965,l,,,15840r4965,l4965,xe" fillcolor="#292d2a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513;top:3031;width:475;height:899">
              <v:imagedata r:id="rId28" o:title=""/>
            </v:shape>
            <v:shape id="_x0000_s1073" style="position:absolute;left:515;top:3033;width:470;height:894" coordorigin="515,3033" coordsize="470,894" path="m565,3033r376,l948,3034r6,3l960,3039r6,4l970,3048r5,4l979,3058r2,6l984,3070r1,7l985,3883r-1,7l981,3896r-2,6l975,3908r-5,4l966,3917r-6,4l954,3923r-6,3l941,3927r-382,l552,3926r-6,-3l540,3921r-6,-4l530,3912r-5,-4l521,3902r-2,-6l516,3890r-1,-7l515,3077r15,-29l534,3043r6,-4l546,3037r6,-3l559,3033r6,xe" fillcolor="#dfd2b0" stroked="f">
              <v:path arrowok="t"/>
            </v:shape>
            <v:shape id="_x0000_s1072" style="position:absolute;left:520;top:3113;width:460;height:735" coordorigin="520,3113" coordsize="460,735" path="m520,3113r460,l980,3847r-460,l520,3113xe" fillcolor="#141414" stroked="f">
              <v:path arrowok="t"/>
            </v:shape>
            <v:shape id="_x0000_s1071" style="position:absolute;left:706;top:3073;width:88;height:0" coordorigin="706,3073" coordsize="88,0" path="m706,3073r88,e" filled="f" strokecolor="#dcdcdc" strokeweight=".14878mm">
              <v:path arrowok="t"/>
            </v:shape>
            <v:shape id="_x0000_s1070" style="position:absolute;left:718;top:3856;width:64;height:64" coordorigin="718,3856" coordsize="64,64" path="m782,3888r,5l781,3897r-1,4l778,3905r-2,3l773,3911r-3,3l766,3916r-4,2l758,3920r-4,l746,3920r-4,l738,3918r-4,-2l730,3914r-3,-3l724,3908r-2,-3l721,3901r-2,-4l718,3893r,-9l719,3880r2,-4l722,3872r2,-3l727,3866r3,-3l734,3860r4,-1l742,3857r4,-1l754,3856r4,1l762,3859r4,1l770,3863r3,3l776,3869r2,3l780,3876r1,4l782,3884r,4xe" fillcolor="#e4e4e4" stroked="f">
              <v:path arrowok="t"/>
            </v:shape>
            <v:shape id="_x0000_s1069" style="position:absolute;left:735;top:3873;width:30;height:30" coordorigin="735,3873" coordsize="30,30" path="m743,3873r14,l759,3873r2,1l763,3876r1,1l765,3879r,2l765,3896r,2l764,3900r-1,1l761,3903r-2,l757,3903r-14,l741,3903r-2,l737,3901r-1,-1l735,3898r,-2l735,3881r,-2l736,3877r1,-1l739,3874r2,-1l743,3873xe" filled="f" strokecolor="#d2d2d2" strokeweight=".04767mm">
              <v:path arrowok="t"/>
            </v:shape>
            <v:shape id="_x0000_s1068" style="position:absolute;left:398;top:4277;width:786;height:0" coordorigin="398,4277" coordsize="786,0" path="m398,4277r787,e" filled="f" strokecolor="#dfd2b0" strokeweight=".24083mm">
              <v:path arrowok="t"/>
            </v:shape>
            <v:shape id="_x0000_s1067" style="position:absolute;left:398;top:4272;width:786;height:408" coordorigin="398,4272" coordsize="786,408" path="m1185,4648r,27l1180,4680r-782,l398,4668r764,l1165,4664r4,-3l1173,4657r-11,l1162,4283r11,l1169,4279r-4,-3l1185,4272r,376xe" fillcolor="#dfd2b0" stroked="f">
              <v:path arrowok="t"/>
            </v:shape>
            <v:shape id="_x0000_s1066" style="position:absolute;left:375;top:4260;width:810;height:397" coordorigin="375,4260" coordsize="810,397" path="m398,4272r-3,4l391,4279r-4,4l398,4283r,374l375,4657r,-392l380,4260r800,l1185,4265r,7l398,4272xe" fillcolor="#dfd2b0" stroked="f">
              <v:path arrowok="t"/>
            </v:shape>
            <v:shape id="_x0000_s1065" style="position:absolute;left:398;top:4663;width:763;height:0" coordorigin="398,4663" coordsize="763,0" path="m398,4663r764,e" filled="f" strokecolor="#dfd2b0" strokeweight=".24081mm">
              <v:path arrowok="t"/>
            </v:shape>
            <v:shape id="_x0000_s1064" style="position:absolute;left:375;top:4668;width:0;height:0" coordorigin="375,4668" coordsize="0,0" path="m375,4668r,e" filled="f" strokecolor="#dfd2b0" strokeweight=".44636mm">
              <v:path arrowok="t"/>
            </v:shape>
            <v:shape id="_x0000_s1063" style="position:absolute;left:780;top:4272;width:399;height:288" coordorigin="780,4272" coordsize="399,288" path="m789,4540r-9,-7l792,4524r20,-13l831,4498r20,-13l870,4472r20,-14l909,4445r20,-13l948,4419r20,-13l987,4392r19,-13l1026,4366r19,-13l1065,4339r19,-13l1104,4313r19,-13l1143,4287r19,-14l1170,4272r9,9l1174,4294r-20,13l1135,4320r-19,13l1096,4346r-19,14l1057,4373r-19,13l1018,4399r-19,13l979,4426r-19,13l940,4452r-19,13l901,4479r-19,13l862,4505r-19,13l824,4531r-20,14l785,4558r-4,2l781,4535r8,5xe" fillcolor="#dfd2b0" stroked="f">
              <v:path arrowok="t"/>
            </v:shape>
            <v:shape id="_x0000_s1062" style="position:absolute;left:384;top:4273;width:408;height:286" coordorigin="384,4273" coordsize="408,286" path="m428,4292r17,11l461,4315r17,11l494,4337r16,12l527,4360r16,12l560,4383r16,11l593,4406r2,1l612,4419r16,11l645,4441r16,12l678,4464r16,11l711,4487r16,11l736,4504r16,11l769,4527r4,3l777,4532r2,2l792,4524r-12,9l779,4534r2,1l781,4560r-5,l773,4538r,20l754,4545r-20,-14l715,4518r-19,-13l677,4492r-19,-13l639,4465r-20,-13l600,4439r-19,-13l562,4412r-19,-13l524,4386r-20,-13l485,4360r-19,-14l447,4333r-19,-13l408,4307r-19,-13l384,4286r4,-12l401,4273r11,8l428,4292xe" fillcolor="#dfd2b0" stroked="f">
              <v:path arrowok="t"/>
            </v:shape>
            <v:shape id="_x0000_s1061" style="position:absolute;left:773;top:4538;width:3;height:22" coordorigin="773,4538" coordsize="3,22" path="m773,4558r,-20l776,4560r-3,-2xe" fillcolor="#dfd2b0" stroked="f">
              <v:path arrowok="t"/>
            </v:shape>
            <v:shape id="_x0000_s1060" style="position:absolute;left:420;top:4980;width:597;height:600" coordorigin="420,4980" coordsize="597,600" path="m973,4980r2,l997,4987r15,15l1017,5023r,514l1017,5539r-6,21l995,5574r-22,6l464,5580r-2,l441,5573r-15,-15l420,5537r,-514l420,5021r7,-21l442,4986r22,-6l973,4980xe" fillcolor="#dfd2b0" stroked="f">
              <v:path arrowok="t"/>
            </v:shape>
            <v:shape id="_x0000_s1059" style="position:absolute;left:502;top:5063;width:103;height:103" coordorigin="502,5063" coordsize="103,103" path="m504,5129r-2,-15l506,5092r13,-17l539,5065r14,-2l575,5067r17,14l602,5100r2,14l599,5136r-13,17l567,5164r-14,2l531,5161r-17,-13l504,5129xe" fillcolor="#292d2a" stroked="f">
              <v:path arrowok="t"/>
            </v:shape>
            <v:shape id="_x0000_s1058" style="position:absolute;left:553;top:5205;width:0;height:286" coordorigin="553,5205" coordsize="0,286" path="m553,5491r,-286e" filled="f" strokecolor="#292d2a" strokeweight="1.59892mm">
              <v:path arrowok="t"/>
            </v:shape>
            <v:shape id="_x0000_s1057" style="position:absolute;left:653;top:5198;width:276;height:293" coordorigin="653,5198" coordsize="276,293" path="m745,5313r-3,24l741,5350r,141l653,5491r,-286l738,5205r,39l739,5244r10,-14l763,5217r18,-11l803,5200r20,-2l851,5200r23,7l892,5218r14,14l916,5249r7,21l927,5292r2,25l929,5334r,157l841,5491r,-139l840,5329r-4,-23l826,5288r-19,-11l795,5276r-26,5l754,5294r-9,19xe" fillcolor="#292d2a" stroked="f">
              <v:path arrowok="t"/>
            </v:shape>
            <v:shape id="_x0000_s1056" style="position:absolute;left:1037;top:5460;width:22;height:31" coordorigin="1037,5460" coordsize="22,31" path="m1050,5465r,26l1045,5491r,-26l1037,5465r,-5l1058,5460r,5l1050,5465xe" fillcolor="black" stroked="f">
              <v:path arrowok="t"/>
            </v:shape>
            <v:shape id="_x0000_s1055" style="position:absolute;left:1064;top:5460;width:31;height:31" coordorigin="1064,5460" coordsize="31,31" path="m1064,5491r,-31l1070,5460r9,23l1088,5460r7,l1095,5491r-5,l1090,5467r-9,24l1078,5491r-10,-24l1068,5491r-4,xe" fillcolor="black" stroked="f">
              <v:path arrowok="t"/>
            </v:shape>
            <v:shape id="_x0000_s1054" style="position:absolute;left:561;top:6187;width:3504;height:553" coordorigin="561,6187" coordsize="3504,553" path="m561,6187r3504,l4065,6740r-3504,l561,6187xe" fillcolor="#dfd2b0" stroked="f">
              <v:path arrowok="t"/>
            </v:shape>
            <v:shape id="_x0000_s1053" style="position:absolute;left:4035;top:6736;width:118;height:117" coordorigin="4035,6736" coordsize="118,117" path="m4098,6798r,-62l4153,6736r,117l4035,6853r,-55l4098,6798xe" fillcolor="#dfd2b0" stroked="f">
              <v:path arrowok="t"/>
            </v:shape>
            <v:shape id="_x0000_s1052" style="position:absolute;left:494;top:6189;width:0;height:550" coordorigin="494,6189" coordsize="0,550" path="m494,6739r,-550e" filled="f" strokecolor="#dfd2b0" strokeweight="1.0054mm">
              <v:path arrowok="t"/>
            </v:shape>
            <v:shape id="_x0000_s1051" style="position:absolute;left:567;top:6160;width:0;height:610" coordorigin="567,6160" coordsize="0,610" path="m567,6770r,-610e" filled="f" strokecolor="#dfd2b0" strokeweight=".63742mm">
              <v:path arrowok="t"/>
            </v:shape>
            <v:shape id="_x0000_s1050" style="position:absolute;left:467;top:6736;width:118;height:117" coordorigin="467,6736" coordsize="118,117" path="m522,6798r63,l585,6853r-118,l467,6736r55,l522,6798xe" fillcolor="#dfd2b0" stroked="f">
              <v:path arrowok="t"/>
            </v:shape>
            <v:shape id="_x0000_s1049" style="position:absolute;left:4126;top:6189;width:0;height:552" coordorigin="4126,6189" coordsize="0,552" path="m4126,6740r,-551e" filled="f" strokecolor="#dfd2b0" strokeweight="1.0054mm">
              <v:path arrowok="t"/>
            </v:shape>
            <v:shape id="_x0000_s1048" style="position:absolute;left:4053;top:6160;width:0;height:610" coordorigin="4053,6160" coordsize="0,610" path="m4053,6770r,-610e" filled="f" strokecolor="#dfd2b0" strokeweight=".63742mm">
              <v:path arrowok="t"/>
            </v:shape>
            <v:shape id="_x0000_s1047" style="position:absolute;left:579;top:6826;width:3477;height:0" coordorigin="579,6826" coordsize="3477,0" path="m579,6826r3477,e" filled="f" strokecolor="#dfd2b0" strokeweight="1.0045mm">
              <v:path arrowok="t"/>
            </v:shape>
            <v:shape id="_x0000_s1046" style="position:absolute;left:579;top:6753;width:3468;height:0" coordorigin="579,6753" coordsize="3468,0" path="m579,6753r3468,e" filled="f" strokecolor="#dfd2b0" strokeweight=".63686mm">
              <v:path arrowok="t"/>
            </v:shape>
            <v:shape id="_x0000_s1045" style="position:absolute;left:4035;top:6077;width:118;height:117" coordorigin="4035,6077" coordsize="118,117" path="m4153,6077r,117l4098,6194r,-62l4035,6132r,-55l4153,6077xe" fillcolor="#dfd2b0" stroked="f">
              <v:path arrowok="t"/>
            </v:shape>
            <v:shape id="_x0000_s1044" style="position:absolute;left:467;top:6077;width:118;height:117" coordorigin="467,6077" coordsize="118,117" path="m522,6132r,62l467,6194r,-117l585,6077r,55l522,6132xe" fillcolor="#dfd2b0" stroked="f">
              <v:path arrowok="t"/>
            </v:shape>
            <v:shape id="_x0000_s1043" style="position:absolute;left:579;top:6104;width:3477;height:0" coordorigin="579,6104" coordsize="3477,0" path="m579,6104r3477,e" filled="f" strokecolor="#dfd2b0" strokeweight="1.0045mm">
              <v:path arrowok="t"/>
            </v:shape>
            <v:shape id="_x0000_s1042" style="position:absolute;left:579;top:6177;width:3468;height:0" coordorigin="579,6177" coordsize="3468,0" path="m579,6177r3468,e" filled="f" strokecolor="#dfd2b0" strokeweight=".63686mm">
              <v:path arrowok="t"/>
            </v:shape>
            <v:shape id="_x0000_s1041" style="position:absolute;left:576;top:12037;width:3504;height:553" coordorigin="576,12037" coordsize="3504,553" path="m576,12037r3504,l4080,12590r-3504,l576,12037xe" fillcolor="#dfd2b0" stroked="f">
              <v:path arrowok="t"/>
            </v:shape>
            <v:shape id="_x0000_s1040" style="position:absolute;left:4050;top:12586;width:118;height:117" coordorigin="4050,12586" coordsize="118,117" path="m4113,12648r,-62l4168,12586r,117l4050,12703r,-55l4113,12648xe" fillcolor="#dfd2b0" stroked="f">
              <v:path arrowok="t"/>
            </v:shape>
            <v:shape id="_x0000_s1039" style="position:absolute;left:509;top:12039;width:0;height:550" coordorigin="509,12039" coordsize="0,550" path="m509,12589r,-550e" filled="f" strokecolor="#dfd2b0" strokeweight="1.0054mm">
              <v:path arrowok="t"/>
            </v:shape>
            <v:shape id="_x0000_s1038" style="position:absolute;left:582;top:12010;width:0;height:610" coordorigin="582,12010" coordsize="0,610" path="m582,12620r,-610e" filled="f" strokecolor="#dfd2b0" strokeweight=".63742mm">
              <v:path arrowok="t"/>
            </v:shape>
            <v:shape id="_x0000_s1037" style="position:absolute;left:482;top:12586;width:118;height:117" coordorigin="482,12586" coordsize="118,117" path="m537,12648r63,l600,12703r-118,l482,12586r55,l537,12648xe" fillcolor="#dfd2b0" stroked="f">
              <v:path arrowok="t"/>
            </v:shape>
            <v:shape id="_x0000_s1036" style="position:absolute;left:4141;top:12039;width:0;height:552" coordorigin="4141,12039" coordsize="0,552" path="m4141,12590r,-551e" filled="f" strokecolor="#dfd2b0" strokeweight="1.0054mm">
              <v:path arrowok="t"/>
            </v:shape>
            <v:shape id="_x0000_s1035" style="position:absolute;left:4068;top:12010;width:0;height:610" coordorigin="4068,12010" coordsize="0,610" path="m4068,12620r,-610e" filled="f" strokecolor="#dfd2b0" strokeweight=".63742mm">
              <v:path arrowok="t"/>
            </v:shape>
            <v:shape id="_x0000_s1034" style="position:absolute;left:594;top:12676;width:3477;height:0" coordorigin="594,12676" coordsize="3477,0" path="m594,12676r3477,e" filled="f" strokecolor="#dfd2b0" strokeweight="1.0045mm">
              <v:path arrowok="t"/>
            </v:shape>
            <v:shape id="_x0000_s1033" style="position:absolute;left:594;top:12603;width:3468;height:0" coordorigin="594,12603" coordsize="3468,0" path="m594,12603r3468,e" filled="f" strokecolor="#dfd2b0" strokeweight=".63686mm">
              <v:path arrowok="t"/>
            </v:shape>
            <v:shape id="_x0000_s1032" style="position:absolute;left:4050;top:11927;width:118;height:117" coordorigin="4050,11927" coordsize="118,117" path="m4168,11927r,117l4113,12044r,-62l4050,11982r,-55l4168,11927xe" fillcolor="#dfd2b0" stroked="f">
              <v:path arrowok="t"/>
            </v:shape>
            <v:shape id="_x0000_s1031" style="position:absolute;left:482;top:11927;width:118;height:117" coordorigin="482,11927" coordsize="118,117" path="m537,11982r,62l482,12044r,-117l600,11927r,55l537,11982xe" fillcolor="#dfd2b0" stroked="f">
              <v:path arrowok="t"/>
            </v:shape>
            <v:shape id="_x0000_s1030" style="position:absolute;left:594;top:11954;width:3477;height:0" coordorigin="594,11954" coordsize="3477,0" path="m594,11954r3477,e" filled="f" strokecolor="#dfd2b0" strokeweight="1.0045mm">
              <v:path arrowok="t"/>
            </v:shape>
            <v:shape id="_x0000_s1029" style="position:absolute;left:594;top:12027;width:3468;height:0" coordorigin="594,12027" coordsize="3468,0" path="m594,12027r3468,e" filled="f" strokecolor="#dfd2b0" strokeweight=".63686mm">
              <v:path arrowok="t"/>
            </v:shape>
            <w10:wrap anchorx="page" anchory="page"/>
          </v:group>
        </w:pict>
      </w:r>
      <w:r w:rsidRPr="003A6E4C">
        <w:rPr>
          <w:rFonts w:asciiTheme="minorHAnsi" w:hAnsiTheme="minorHAnsi" w:cstheme="minorHAnsi"/>
          <w:sz w:val="22"/>
          <w:szCs w:val="22"/>
        </w:rPr>
        <w:pict w14:anchorId="614A0841">
          <v:group id="_x0000_s1026" style="position:absolute;margin-left:248.25pt;margin-top:0;width:363.75pt;height:11in;z-index:-251660288;mso-position-horizontal-relative:page;mso-position-vertical-relative:page" coordorigin="4965" coordsize="7275,15840">
            <v:shape id="_x0000_s1027" style="position:absolute;left:4965;width:7275;height:15840" coordorigin="4965" coordsize="7275,15840" path="m12240,l4965,r,15840l12240,15840,12240,xe" fillcolor="#fdfdf9" stroked="f">
              <v:path arrowok="t"/>
            </v:shape>
            <w10:wrap anchorx="page" anchory="page"/>
          </v:group>
        </w:pict>
      </w:r>
    </w:p>
    <w:p w14:paraId="225321B9" w14:textId="77777777" w:rsidR="0029060F" w:rsidRPr="003A6E4C" w:rsidRDefault="003A6E4C">
      <w:pPr>
        <w:spacing w:before="40" w:line="297" w:lineRule="auto"/>
        <w:ind w:left="160" w:right="8328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Photoshop,</w:t>
      </w:r>
      <w:r w:rsidRPr="003A6E4C">
        <w:rPr>
          <w:rFonts w:asciiTheme="minorHAnsi" w:eastAsia="Arial" w:hAnsiTheme="minorHAnsi" w:cstheme="minorHAnsi"/>
          <w:color w:val="DFD2B0"/>
          <w:spacing w:val="32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I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llus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ra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or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,</w:t>
      </w:r>
      <w:r w:rsidRPr="003A6E4C">
        <w:rPr>
          <w:rFonts w:asciiTheme="minorHAnsi" w:eastAsia="Arial" w:hAnsiTheme="minorHAnsi" w:cstheme="minorHAnsi"/>
          <w:color w:val="DFD2B0"/>
          <w:spacing w:val="-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InDesign,</w:t>
      </w:r>
      <w:r w:rsidRPr="003A6E4C">
        <w:rPr>
          <w:rFonts w:asciiTheme="minorHAnsi" w:eastAsia="Arial" w:hAnsiTheme="minorHAnsi" w:cstheme="minorHAnsi"/>
          <w:color w:val="DFD2B0"/>
          <w:spacing w:val="30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Corel</w:t>
      </w:r>
      <w:r w:rsidRPr="003A6E4C">
        <w:rPr>
          <w:rFonts w:asciiTheme="minorHAnsi" w:eastAsia="Arial" w:hAnsiTheme="minorHAnsi" w:cstheme="minorHAnsi"/>
          <w:color w:val="DFD2B0"/>
          <w:spacing w:val="14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Pain</w:t>
      </w:r>
      <w:r w:rsidRPr="003A6E4C">
        <w:rPr>
          <w:rFonts w:asciiTheme="minorHAnsi" w:eastAsia="Arial" w:hAnsiTheme="minorHAnsi" w:cstheme="minorHAnsi"/>
          <w:color w:val="DFD2B0"/>
          <w:w w:val="104"/>
          <w:sz w:val="22"/>
          <w:szCs w:val="22"/>
        </w:rPr>
        <w:t>t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er</w:t>
      </w:r>
    </w:p>
    <w:p w14:paraId="6A417FDC" w14:textId="77777777" w:rsidR="0029060F" w:rsidRPr="003A6E4C" w:rsidRDefault="003A6E4C">
      <w:pPr>
        <w:spacing w:before="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Microsoft</w:t>
      </w:r>
      <w:r w:rsidRPr="003A6E4C">
        <w:rPr>
          <w:rFonts w:asciiTheme="minorHAnsi" w:eastAsia="Arial" w:hAnsiTheme="minorHAnsi" w:cstheme="minorHAnsi"/>
          <w:color w:val="DFD2B0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Word,</w:t>
      </w:r>
      <w:r w:rsidRPr="003A6E4C">
        <w:rPr>
          <w:rFonts w:asciiTheme="minorHAnsi" w:eastAsia="Arial" w:hAnsiTheme="minorHAnsi" w:cstheme="minorHAnsi"/>
          <w:color w:val="DFD2B0"/>
          <w:spacing w:val="1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Microsoft</w:t>
      </w:r>
      <w:r w:rsidRPr="003A6E4C">
        <w:rPr>
          <w:rFonts w:asciiTheme="minorHAnsi" w:eastAsia="Arial" w:hAnsiTheme="minorHAnsi" w:cstheme="minorHAnsi"/>
          <w:color w:val="DFD2B0"/>
          <w:spacing w:val="26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Excel</w:t>
      </w:r>
    </w:p>
    <w:p w14:paraId="6DD309F7" w14:textId="77777777" w:rsidR="0029060F" w:rsidRPr="003A6E4C" w:rsidRDefault="003A6E4C">
      <w:pPr>
        <w:spacing w:before="55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Mac</w:t>
      </w:r>
    </w:p>
    <w:p w14:paraId="543229E9" w14:textId="77777777" w:rsidR="0029060F" w:rsidRPr="003A6E4C" w:rsidRDefault="003A6E4C">
      <w:pPr>
        <w:spacing w:before="55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3A6E4C">
        <w:rPr>
          <w:rFonts w:asciiTheme="minorHAnsi" w:eastAsia="Arial" w:hAnsiTheme="minorHAnsi" w:cstheme="minorHAnsi"/>
          <w:color w:val="DFD2B0"/>
          <w:sz w:val="22"/>
          <w:szCs w:val="22"/>
        </w:rPr>
        <w:t>•</w:t>
      </w:r>
      <w:r w:rsidRPr="003A6E4C">
        <w:rPr>
          <w:rFonts w:asciiTheme="minorHAnsi" w:eastAsia="Arial" w:hAnsiTheme="minorHAnsi" w:cstheme="minorHAnsi"/>
          <w:color w:val="DFD2B0"/>
          <w:spacing w:val="1"/>
          <w:sz w:val="22"/>
          <w:szCs w:val="22"/>
        </w:rPr>
        <w:t xml:space="preserve"> </w:t>
      </w:r>
      <w:r w:rsidRPr="003A6E4C">
        <w:rPr>
          <w:rFonts w:asciiTheme="minorHAnsi" w:eastAsia="Arial" w:hAnsiTheme="minorHAnsi" w:cstheme="minorHAnsi"/>
          <w:color w:val="DFD2B0"/>
          <w:w w:val="103"/>
          <w:sz w:val="22"/>
          <w:szCs w:val="22"/>
        </w:rPr>
        <w:t>PC</w:t>
      </w:r>
    </w:p>
    <w:sectPr w:rsidR="0029060F" w:rsidRPr="003A6E4C">
      <w:type w:val="continuous"/>
      <w:pgSz w:w="12240" w:h="15840"/>
      <w:pgMar w:top="520" w:right="3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247EE"/>
    <w:multiLevelType w:val="multilevel"/>
    <w:tmpl w:val="6B0051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0F"/>
    <w:rsid w:val="0029060F"/>
    <w:rsid w:val="003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5500DA8C"/>
  <w15:docId w15:val="{5C80D97C-9C5F-4A57-940A-48CC461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son-stallings.com/" TargetMode="External"/><Relationship Id="rId13" Type="http://schemas.openxmlformats.org/officeDocument/2006/relationships/hyperlink" Target="http://www.hayslipdesign.com/" TargetMode="External"/><Relationship Id="rId18" Type="http://schemas.openxmlformats.org/officeDocument/2006/relationships/hyperlink" Target="http://www.hayslipdesign.com/" TargetMode="External"/><Relationship Id="rId26" Type="http://schemas.openxmlformats.org/officeDocument/2006/relationships/hyperlink" Target="http://www.hayslipdesign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ayslipdesign.com/" TargetMode="External"/><Relationship Id="rId7" Type="http://schemas.openxmlformats.org/officeDocument/2006/relationships/hyperlink" Target="http://www.jasonstallingsillustration.portfoliobox.net/" TargetMode="External"/><Relationship Id="rId12" Type="http://schemas.openxmlformats.org/officeDocument/2006/relationships/hyperlink" Target="http://www.digitalenvy.co/" TargetMode="External"/><Relationship Id="rId17" Type="http://schemas.openxmlformats.org/officeDocument/2006/relationships/hyperlink" Target="http://www.hayslipdesign.com/" TargetMode="External"/><Relationship Id="rId25" Type="http://schemas.openxmlformats.org/officeDocument/2006/relationships/hyperlink" Target="http://www.p-h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ayslipdesign.com/" TargetMode="External"/><Relationship Id="rId20" Type="http://schemas.openxmlformats.org/officeDocument/2006/relationships/hyperlink" Target="http://www.hayslipdesign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jason-stallings.com/" TargetMode="External"/><Relationship Id="rId11" Type="http://schemas.openxmlformats.org/officeDocument/2006/relationships/hyperlink" Target="http://www.digitalenvy.co/" TargetMode="External"/><Relationship Id="rId24" Type="http://schemas.openxmlformats.org/officeDocument/2006/relationships/hyperlink" Target="http://www.hayslipdesign.com/" TargetMode="External"/><Relationship Id="rId5" Type="http://schemas.openxmlformats.org/officeDocument/2006/relationships/hyperlink" Target="http://www.jasoncaldwellstallings.portfoliobox.net/" TargetMode="External"/><Relationship Id="rId15" Type="http://schemas.openxmlformats.org/officeDocument/2006/relationships/hyperlink" Target="http://www.thecontemporaryaustin.org/" TargetMode="External"/><Relationship Id="rId23" Type="http://schemas.openxmlformats.org/officeDocument/2006/relationships/hyperlink" Target="http://www.hayslipdesign.com/" TargetMode="External"/><Relationship Id="rId28" Type="http://schemas.openxmlformats.org/officeDocument/2006/relationships/image" Target="media/image1.png"/><Relationship Id="rId10" Type="http://schemas.openxmlformats.org/officeDocument/2006/relationships/hyperlink" Target="http://www.hayslipdesign.com/" TargetMode="External"/><Relationship Id="rId19" Type="http://schemas.openxmlformats.org/officeDocument/2006/relationships/hyperlink" Target="http://www.thecontemporaryausti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kedin.com/in/jason-c-stallings" TargetMode="External"/><Relationship Id="rId14" Type="http://schemas.openxmlformats.org/officeDocument/2006/relationships/hyperlink" Target="http://www.hayslipdesign.com/" TargetMode="External"/><Relationship Id="rId22" Type="http://schemas.openxmlformats.org/officeDocument/2006/relationships/hyperlink" Target="http://www.hayslipdesign.com/" TargetMode="External"/><Relationship Id="rId27" Type="http://schemas.openxmlformats.org/officeDocument/2006/relationships/hyperlink" Target="http://www.hayslipdesign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2021-06-04T13:12:00Z</dcterms:created>
  <dcterms:modified xsi:type="dcterms:W3CDTF">2021-06-04T13:17:00Z</dcterms:modified>
</cp:coreProperties>
</file>